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9DFF7" w14:textId="729B01CC" w:rsidR="00F70C90" w:rsidRPr="00A55DA9" w:rsidRDefault="00F70C90" w:rsidP="00F70C90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bCs/>
        </w:rPr>
      </w:pPr>
      <w:bookmarkStart w:id="0" w:name="_Hlk109235479"/>
      <w:r w:rsidRPr="00A55DA9">
        <w:rPr>
          <w:rFonts w:cs="Arial"/>
          <w:b/>
          <w:bCs/>
        </w:rPr>
        <w:t xml:space="preserve">PROJEKT </w:t>
      </w:r>
      <w:r w:rsidR="00E840EB">
        <w:rPr>
          <w:rFonts w:cs="Arial"/>
          <w:b/>
          <w:bCs/>
        </w:rPr>
        <w:t>TECHNICZNY Z ELEMENTAMI WYKONAWCZYMI</w:t>
      </w:r>
    </w:p>
    <w:p w14:paraId="18EC7AE4" w14:textId="5AA82D45" w:rsidR="00795677" w:rsidRDefault="00795677" w:rsidP="00795677">
      <w:pPr>
        <w:pBdr>
          <w:bottom w:val="single" w:sz="4" w:space="1" w:color="auto"/>
        </w:pBdr>
        <w:jc w:val="center"/>
        <w:rPr>
          <w:rFonts w:cs="Arial"/>
          <w:b/>
          <w:bCs/>
          <w:sz w:val="24"/>
        </w:rPr>
      </w:pPr>
      <w:bookmarkStart w:id="1" w:name="_Hlk109235486"/>
      <w:r>
        <w:rPr>
          <w:rFonts w:cs="Arial"/>
          <w:b/>
          <w:bCs/>
          <w:sz w:val="24"/>
        </w:rPr>
        <w:t xml:space="preserve">CZĘŚĆ </w:t>
      </w:r>
      <w:r w:rsidR="006A719D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 xml:space="preserve">. INSTALACJE </w:t>
      </w:r>
      <w:r w:rsidR="006A719D">
        <w:rPr>
          <w:rFonts w:cs="Arial"/>
          <w:b/>
          <w:bCs/>
          <w:sz w:val="24"/>
        </w:rPr>
        <w:t>ELEKTRYCZNE</w:t>
      </w:r>
    </w:p>
    <w:p w14:paraId="3C6B60B3" w14:textId="77777777" w:rsidR="00795677" w:rsidRDefault="00795677" w:rsidP="00D54C02">
      <w:pPr>
        <w:jc w:val="center"/>
        <w:rPr>
          <w:rFonts w:cs="Arial"/>
          <w:b/>
          <w:bCs/>
          <w:sz w:val="24"/>
        </w:rPr>
      </w:pPr>
    </w:p>
    <w:p w14:paraId="248CF3DF" w14:textId="50FB3963" w:rsidR="00D54C02" w:rsidRPr="00D54C02" w:rsidRDefault="00795677" w:rsidP="00D54C02">
      <w:pPr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MODERNIZACJA CZĘŚCI BIUROW</w:t>
      </w:r>
      <w:r w:rsidR="008004AC">
        <w:rPr>
          <w:rFonts w:cs="Arial"/>
          <w:b/>
          <w:bCs/>
          <w:sz w:val="24"/>
        </w:rPr>
        <w:t>O-SOCJALNEJ</w:t>
      </w:r>
      <w:r>
        <w:rPr>
          <w:rFonts w:cs="Arial"/>
          <w:b/>
          <w:bCs/>
          <w:sz w:val="24"/>
        </w:rPr>
        <w:t xml:space="preserve"> BUDYNKU</w:t>
      </w:r>
    </w:p>
    <w:p w14:paraId="3C1029E6" w14:textId="77777777" w:rsidR="00D54C02" w:rsidRDefault="00D54C02" w:rsidP="00D54C02">
      <w:pPr>
        <w:jc w:val="center"/>
        <w:rPr>
          <w:rFonts w:cs="Arial"/>
          <w:b/>
          <w:bCs/>
          <w:sz w:val="24"/>
        </w:rPr>
      </w:pPr>
    </w:p>
    <w:p w14:paraId="4E74828F" w14:textId="490ABD62" w:rsidR="00D54C02" w:rsidRDefault="00D54C02" w:rsidP="00D54C02">
      <w:pPr>
        <w:jc w:val="center"/>
        <w:rPr>
          <w:rFonts w:cs="Arial"/>
          <w:b/>
          <w:bCs/>
          <w:sz w:val="24"/>
        </w:rPr>
      </w:pPr>
      <w:r w:rsidRPr="00D54C02">
        <w:rPr>
          <w:rFonts w:cs="Arial"/>
          <w:b/>
          <w:bCs/>
          <w:sz w:val="24"/>
        </w:rPr>
        <w:t>w ramach zadania p/n:</w:t>
      </w:r>
    </w:p>
    <w:p w14:paraId="2FBD6D10" w14:textId="77777777" w:rsidR="00D54C02" w:rsidRPr="00D54C02" w:rsidRDefault="00D54C02" w:rsidP="00D54C02">
      <w:pPr>
        <w:jc w:val="center"/>
        <w:rPr>
          <w:rFonts w:cs="Arial"/>
          <w:b/>
          <w:bCs/>
          <w:sz w:val="24"/>
        </w:rPr>
      </w:pPr>
    </w:p>
    <w:p w14:paraId="66C18BE7" w14:textId="77777777" w:rsidR="00D54C02" w:rsidRPr="00D54C02" w:rsidRDefault="00D54C02" w:rsidP="00D54C02">
      <w:pPr>
        <w:jc w:val="center"/>
        <w:rPr>
          <w:rFonts w:cs="Arial"/>
          <w:b/>
          <w:bCs/>
          <w:sz w:val="24"/>
        </w:rPr>
      </w:pPr>
      <w:r w:rsidRPr="00D54C02">
        <w:rPr>
          <w:rFonts w:cs="Arial"/>
          <w:b/>
          <w:bCs/>
          <w:sz w:val="24"/>
        </w:rPr>
        <w:t xml:space="preserve"> „Modernizacja obiektów użytkowanych przez Mazowiecki Urząd Wojewódzki w Warszawie”</w:t>
      </w:r>
    </w:p>
    <w:p w14:paraId="2A210299" w14:textId="77777777" w:rsidR="00D54C02" w:rsidRPr="00D54C02" w:rsidRDefault="00D54C02" w:rsidP="00D54C02">
      <w:pPr>
        <w:jc w:val="center"/>
        <w:rPr>
          <w:rFonts w:cs="Arial"/>
          <w:b/>
          <w:bCs/>
          <w:sz w:val="24"/>
        </w:rPr>
      </w:pPr>
      <w:r w:rsidRPr="00D54C02">
        <w:rPr>
          <w:rFonts w:cs="Arial"/>
          <w:b/>
          <w:bCs/>
          <w:sz w:val="24"/>
        </w:rPr>
        <w:t xml:space="preserve"> </w:t>
      </w:r>
    </w:p>
    <w:p w14:paraId="4F6D6DB7" w14:textId="77777777" w:rsidR="00D54C02" w:rsidRPr="00D54C02" w:rsidRDefault="00D54C02" w:rsidP="00D54C02">
      <w:pPr>
        <w:jc w:val="center"/>
        <w:rPr>
          <w:rFonts w:cs="Arial"/>
          <w:b/>
          <w:bCs/>
          <w:sz w:val="24"/>
        </w:rPr>
      </w:pPr>
      <w:r w:rsidRPr="00D54C02">
        <w:rPr>
          <w:rFonts w:cs="Arial"/>
          <w:b/>
          <w:bCs/>
          <w:sz w:val="24"/>
        </w:rPr>
        <w:t xml:space="preserve"> ul. 11go Listopada 2; 05-220 Zielonka</w:t>
      </w:r>
    </w:p>
    <w:p w14:paraId="3416DFEC" w14:textId="77777777" w:rsidR="00D54C02" w:rsidRPr="00D54C02" w:rsidRDefault="00D54C02" w:rsidP="00D54C02">
      <w:pPr>
        <w:jc w:val="center"/>
        <w:rPr>
          <w:rFonts w:cs="Arial"/>
          <w:b/>
          <w:bCs/>
          <w:sz w:val="24"/>
        </w:rPr>
      </w:pPr>
      <w:r w:rsidRPr="00D54C02">
        <w:rPr>
          <w:rFonts w:cs="Arial"/>
          <w:b/>
          <w:bCs/>
          <w:sz w:val="24"/>
        </w:rPr>
        <w:t xml:space="preserve">DZ. EW. NR 7; 8; 9; 10; 11; 12; 13; 14 </w:t>
      </w:r>
      <w:proofErr w:type="spellStart"/>
      <w:r w:rsidRPr="00D54C02">
        <w:rPr>
          <w:rFonts w:cs="Arial"/>
          <w:b/>
          <w:bCs/>
          <w:sz w:val="24"/>
        </w:rPr>
        <w:t>obr</w:t>
      </w:r>
      <w:proofErr w:type="spellEnd"/>
      <w:r w:rsidRPr="00D54C02">
        <w:rPr>
          <w:rFonts w:cs="Arial"/>
          <w:b/>
          <w:bCs/>
          <w:sz w:val="24"/>
        </w:rPr>
        <w:t>. 5-20-07</w:t>
      </w:r>
    </w:p>
    <w:p w14:paraId="10C6A985" w14:textId="6C991D6D" w:rsidR="001B01C9" w:rsidRDefault="00D54C02" w:rsidP="00D54C02">
      <w:pPr>
        <w:jc w:val="center"/>
        <w:rPr>
          <w:rFonts w:cs="Arial"/>
          <w:b/>
          <w:bCs/>
          <w:sz w:val="24"/>
        </w:rPr>
      </w:pPr>
      <w:r w:rsidRPr="00D54C02">
        <w:rPr>
          <w:rFonts w:cs="Arial"/>
          <w:b/>
          <w:bCs/>
          <w:sz w:val="24"/>
        </w:rPr>
        <w:t xml:space="preserve">nr obrębu: 0030; nazwa </w:t>
      </w:r>
      <w:proofErr w:type="spellStart"/>
      <w:r w:rsidRPr="00D54C02">
        <w:rPr>
          <w:rFonts w:cs="Arial"/>
          <w:b/>
          <w:bCs/>
          <w:sz w:val="24"/>
        </w:rPr>
        <w:t>jedn</w:t>
      </w:r>
      <w:proofErr w:type="spellEnd"/>
      <w:r w:rsidRPr="00D54C02">
        <w:rPr>
          <w:rFonts w:cs="Arial"/>
          <w:b/>
          <w:bCs/>
          <w:sz w:val="24"/>
        </w:rPr>
        <w:t>: 143404_1</w:t>
      </w:r>
    </w:p>
    <w:p w14:paraId="31CD7C91" w14:textId="77777777" w:rsidR="00D54C02" w:rsidRPr="00A55DA9" w:rsidRDefault="00D54C02" w:rsidP="00D54C02">
      <w:pPr>
        <w:jc w:val="center"/>
        <w:rPr>
          <w:rFonts w:cs="Arial"/>
          <w:b/>
          <w:bCs/>
          <w:sz w:val="24"/>
        </w:rPr>
      </w:pPr>
    </w:p>
    <w:p w14:paraId="4EDC5412" w14:textId="13C77CC8" w:rsidR="00F70C90" w:rsidRPr="00A55DA9" w:rsidRDefault="00F70C90" w:rsidP="00F70C90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bCs/>
        </w:rPr>
      </w:pPr>
      <w:r w:rsidRPr="00A55DA9">
        <w:rPr>
          <w:rFonts w:cs="Arial"/>
          <w:b/>
          <w:bCs/>
        </w:rPr>
        <w:t xml:space="preserve">KATEGORIA OBIEKTU BUDOWLANEGO: </w:t>
      </w:r>
      <w:r w:rsidR="000E2CAD">
        <w:rPr>
          <w:rFonts w:cs="Arial"/>
          <w:b/>
          <w:bCs/>
        </w:rPr>
        <w:t>XVIII</w:t>
      </w:r>
    </w:p>
    <w:bookmarkEnd w:id="0"/>
    <w:bookmarkEnd w:id="1"/>
    <w:tbl>
      <w:tblPr>
        <w:tblW w:w="9147" w:type="dxa"/>
        <w:tblInd w:w="-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"/>
        <w:gridCol w:w="1276"/>
        <w:gridCol w:w="1033"/>
        <w:gridCol w:w="165"/>
        <w:gridCol w:w="1354"/>
        <w:gridCol w:w="3827"/>
        <w:gridCol w:w="992"/>
        <w:gridCol w:w="360"/>
      </w:tblGrid>
      <w:tr w:rsidR="00D437BC" w:rsidRPr="00A55DA9" w14:paraId="1BD03FE4" w14:textId="77777777" w:rsidTr="00990661">
        <w:trPr>
          <w:gridBefore w:val="1"/>
          <w:gridAfter w:val="1"/>
          <w:wBefore w:w="140" w:type="dxa"/>
          <w:wAfter w:w="360" w:type="dxa"/>
          <w:trHeight w:val="75"/>
        </w:trPr>
        <w:tc>
          <w:tcPr>
            <w:tcW w:w="8647" w:type="dxa"/>
            <w:gridSpan w:val="6"/>
          </w:tcPr>
          <w:p w14:paraId="009BF523" w14:textId="77777777" w:rsidR="00F70C90" w:rsidRPr="00A55DA9" w:rsidRDefault="00F70C90" w:rsidP="003C4EC9">
            <w:pPr>
              <w:snapToGrid w:val="0"/>
              <w:rPr>
                <w:rFonts w:cs="Arial"/>
                <w:sz w:val="18"/>
              </w:rPr>
            </w:pPr>
          </w:p>
          <w:p w14:paraId="1E7579D9" w14:textId="77777777" w:rsidR="00990661" w:rsidRPr="00A55DA9" w:rsidRDefault="00990661" w:rsidP="003C4EC9">
            <w:pPr>
              <w:snapToGrid w:val="0"/>
              <w:rPr>
                <w:rFonts w:cs="Arial"/>
                <w:sz w:val="18"/>
              </w:rPr>
            </w:pPr>
          </w:p>
        </w:tc>
      </w:tr>
      <w:tr w:rsidR="00D437BC" w:rsidRPr="00A55DA9" w14:paraId="7C1EBBEF" w14:textId="77777777" w:rsidTr="00990661">
        <w:trPr>
          <w:gridBefore w:val="1"/>
          <w:gridAfter w:val="1"/>
          <w:wBefore w:w="140" w:type="dxa"/>
          <w:wAfter w:w="360" w:type="dxa"/>
          <w:trHeight w:val="210"/>
        </w:trPr>
        <w:tc>
          <w:tcPr>
            <w:tcW w:w="2309" w:type="dxa"/>
            <w:gridSpan w:val="2"/>
            <w:tcBorders>
              <w:bottom w:val="single" w:sz="4" w:space="0" w:color="000000"/>
            </w:tcBorders>
          </w:tcPr>
          <w:p w14:paraId="1F2FE14D" w14:textId="77777777" w:rsidR="00F70C90" w:rsidRPr="00A55DA9" w:rsidRDefault="00F70C90" w:rsidP="003C4EC9">
            <w:pPr>
              <w:snapToGrid w:val="0"/>
              <w:rPr>
                <w:rFonts w:cs="Arial"/>
                <w:b/>
                <w:sz w:val="18"/>
              </w:rPr>
            </w:pPr>
          </w:p>
          <w:p w14:paraId="0AE307CA" w14:textId="77777777" w:rsidR="00F70C90" w:rsidRPr="00A55DA9" w:rsidRDefault="00F70C90" w:rsidP="003C4EC9">
            <w:pPr>
              <w:snapToGrid w:val="0"/>
              <w:rPr>
                <w:rFonts w:cs="Arial"/>
                <w:b/>
                <w:sz w:val="18"/>
              </w:rPr>
            </w:pPr>
            <w:r w:rsidRPr="00A55DA9">
              <w:rPr>
                <w:rFonts w:cs="Arial"/>
                <w:b/>
                <w:sz w:val="18"/>
              </w:rPr>
              <w:t>Inwestor:</w:t>
            </w:r>
          </w:p>
        </w:tc>
        <w:tc>
          <w:tcPr>
            <w:tcW w:w="165" w:type="dxa"/>
            <w:tcBorders>
              <w:bottom w:val="single" w:sz="4" w:space="0" w:color="000000"/>
            </w:tcBorders>
          </w:tcPr>
          <w:p w14:paraId="42AE886E" w14:textId="77777777" w:rsidR="00F70C90" w:rsidRPr="00A55DA9" w:rsidRDefault="00F70C90" w:rsidP="003C4EC9">
            <w:pPr>
              <w:snapToGrid w:val="0"/>
              <w:rPr>
                <w:rFonts w:cs="Arial"/>
                <w:b/>
                <w:sz w:val="18"/>
              </w:rPr>
            </w:pPr>
          </w:p>
        </w:tc>
        <w:tc>
          <w:tcPr>
            <w:tcW w:w="6173" w:type="dxa"/>
            <w:gridSpan w:val="3"/>
            <w:tcBorders>
              <w:bottom w:val="single" w:sz="4" w:space="0" w:color="000000"/>
            </w:tcBorders>
          </w:tcPr>
          <w:p w14:paraId="3CB4B8B5" w14:textId="77777777" w:rsidR="00F70C90" w:rsidRPr="00A55DA9" w:rsidRDefault="00F70C90" w:rsidP="003C4EC9">
            <w:pPr>
              <w:snapToGrid w:val="0"/>
              <w:rPr>
                <w:rFonts w:cs="Arial"/>
                <w:sz w:val="18"/>
              </w:rPr>
            </w:pPr>
          </w:p>
        </w:tc>
      </w:tr>
      <w:tr w:rsidR="00D437BC" w:rsidRPr="00A55DA9" w14:paraId="291FBCE6" w14:textId="77777777" w:rsidTr="00990661">
        <w:trPr>
          <w:gridBefore w:val="1"/>
          <w:gridAfter w:val="1"/>
          <w:wBefore w:w="140" w:type="dxa"/>
          <w:wAfter w:w="360" w:type="dxa"/>
          <w:trHeight w:val="748"/>
        </w:trPr>
        <w:tc>
          <w:tcPr>
            <w:tcW w:w="2309" w:type="dxa"/>
            <w:gridSpan w:val="2"/>
            <w:vAlign w:val="center"/>
          </w:tcPr>
          <w:p w14:paraId="421CCB44" w14:textId="77777777" w:rsidR="00F70C90" w:rsidRPr="00A55DA9" w:rsidRDefault="00F70C90" w:rsidP="003C4EC9">
            <w:pPr>
              <w:snapToGrid w:val="0"/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165" w:type="dxa"/>
          </w:tcPr>
          <w:p w14:paraId="65AECAE4" w14:textId="77777777" w:rsidR="00F70C90" w:rsidRPr="00A55DA9" w:rsidRDefault="00F70C90" w:rsidP="003C4EC9">
            <w:pPr>
              <w:snapToGrid w:val="0"/>
              <w:rPr>
                <w:rFonts w:cs="Arial"/>
                <w:b/>
                <w:sz w:val="16"/>
              </w:rPr>
            </w:pPr>
          </w:p>
        </w:tc>
        <w:tc>
          <w:tcPr>
            <w:tcW w:w="6173" w:type="dxa"/>
            <w:gridSpan w:val="3"/>
            <w:vAlign w:val="center"/>
          </w:tcPr>
          <w:p w14:paraId="7DAA68D6" w14:textId="77777777" w:rsidR="00F70C90" w:rsidRPr="00A55DA9" w:rsidRDefault="00F70C90" w:rsidP="003C4EC9">
            <w:pPr>
              <w:tabs>
                <w:tab w:val="left" w:pos="426"/>
              </w:tabs>
              <w:snapToGrid w:val="0"/>
              <w:jc w:val="center"/>
              <w:rPr>
                <w:rFonts w:cs="Arial"/>
              </w:rPr>
            </w:pPr>
          </w:p>
          <w:p w14:paraId="1B371139" w14:textId="77777777" w:rsidR="00D54C02" w:rsidRPr="00D54C02" w:rsidRDefault="00D54C02" w:rsidP="00D54C02">
            <w:pPr>
              <w:tabs>
                <w:tab w:val="left" w:pos="1284"/>
              </w:tabs>
              <w:ind w:left="-2403" w:firstLine="2830"/>
              <w:jc w:val="center"/>
              <w:rPr>
                <w:rFonts w:cs="Arial"/>
                <w:szCs w:val="20"/>
              </w:rPr>
            </w:pPr>
            <w:r w:rsidRPr="00D54C02">
              <w:rPr>
                <w:rFonts w:cs="Arial"/>
                <w:szCs w:val="20"/>
              </w:rPr>
              <w:t xml:space="preserve">MAZOWIECKI URZĄD WOJEWÓDZKI </w:t>
            </w:r>
          </w:p>
          <w:p w14:paraId="2A9C71EE" w14:textId="77777777" w:rsidR="00D54C02" w:rsidRPr="00D54C02" w:rsidRDefault="00D54C02" w:rsidP="00D54C02">
            <w:pPr>
              <w:tabs>
                <w:tab w:val="left" w:pos="1284"/>
              </w:tabs>
              <w:ind w:left="-2403" w:firstLine="2830"/>
              <w:jc w:val="center"/>
              <w:rPr>
                <w:rFonts w:cs="Arial"/>
                <w:szCs w:val="20"/>
              </w:rPr>
            </w:pPr>
            <w:r w:rsidRPr="00D54C02">
              <w:rPr>
                <w:rFonts w:cs="Arial"/>
                <w:szCs w:val="20"/>
              </w:rPr>
              <w:t>W WARSZAWIE</w:t>
            </w:r>
          </w:p>
          <w:p w14:paraId="4ECB701B" w14:textId="77777777" w:rsidR="00D54C02" w:rsidRPr="00D54C02" w:rsidRDefault="00D54C02" w:rsidP="00D54C02">
            <w:pPr>
              <w:tabs>
                <w:tab w:val="left" w:pos="1284"/>
              </w:tabs>
              <w:ind w:left="-2403" w:firstLine="2830"/>
              <w:jc w:val="center"/>
              <w:rPr>
                <w:rFonts w:cs="Arial"/>
                <w:szCs w:val="20"/>
              </w:rPr>
            </w:pPr>
            <w:r w:rsidRPr="00D54C02">
              <w:rPr>
                <w:rFonts w:cs="Arial"/>
                <w:szCs w:val="20"/>
              </w:rPr>
              <w:t>Pl. Bankowy 3/5</w:t>
            </w:r>
          </w:p>
          <w:p w14:paraId="6D4FCAB0" w14:textId="6D98A1EF" w:rsidR="00F70C90" w:rsidRPr="00A55DA9" w:rsidRDefault="00D54C02" w:rsidP="00D54C02">
            <w:pPr>
              <w:tabs>
                <w:tab w:val="left" w:pos="1284"/>
              </w:tabs>
              <w:ind w:left="-2403" w:firstLine="2830"/>
              <w:jc w:val="center"/>
              <w:rPr>
                <w:rFonts w:cs="Arial"/>
              </w:rPr>
            </w:pPr>
            <w:r w:rsidRPr="00D54C02">
              <w:rPr>
                <w:rFonts w:cs="Arial"/>
                <w:szCs w:val="20"/>
              </w:rPr>
              <w:t>00-950 Warszawa</w:t>
            </w:r>
          </w:p>
        </w:tc>
      </w:tr>
      <w:tr w:rsidR="00D437BC" w:rsidRPr="00A55DA9" w14:paraId="642FB689" w14:textId="77777777" w:rsidTr="00990661">
        <w:trPr>
          <w:gridBefore w:val="1"/>
          <w:gridAfter w:val="1"/>
          <w:wBefore w:w="140" w:type="dxa"/>
          <w:wAfter w:w="360" w:type="dxa"/>
          <w:trHeight w:val="195"/>
        </w:trPr>
        <w:tc>
          <w:tcPr>
            <w:tcW w:w="2309" w:type="dxa"/>
            <w:gridSpan w:val="2"/>
            <w:tcBorders>
              <w:bottom w:val="single" w:sz="4" w:space="0" w:color="000000"/>
            </w:tcBorders>
            <w:vAlign w:val="center"/>
          </w:tcPr>
          <w:p w14:paraId="419E79E1" w14:textId="77777777" w:rsidR="00F70C90" w:rsidRPr="00A55DA9" w:rsidRDefault="00F70C90" w:rsidP="003C4EC9">
            <w:pPr>
              <w:snapToGrid w:val="0"/>
              <w:rPr>
                <w:rFonts w:cs="Arial"/>
                <w:b/>
                <w:sz w:val="18"/>
              </w:rPr>
            </w:pPr>
            <w:r w:rsidRPr="00A55DA9">
              <w:rPr>
                <w:rFonts w:cs="Arial"/>
                <w:b/>
                <w:sz w:val="18"/>
              </w:rPr>
              <w:t>Jednostka projektowa:</w:t>
            </w:r>
          </w:p>
        </w:tc>
        <w:tc>
          <w:tcPr>
            <w:tcW w:w="165" w:type="dxa"/>
            <w:tcBorders>
              <w:bottom w:val="single" w:sz="4" w:space="0" w:color="000000"/>
            </w:tcBorders>
            <w:vAlign w:val="center"/>
          </w:tcPr>
          <w:p w14:paraId="77B67AA9" w14:textId="77777777" w:rsidR="00F70C90" w:rsidRPr="00A55DA9" w:rsidRDefault="00F70C90" w:rsidP="003C4EC9">
            <w:pPr>
              <w:snapToGrid w:val="0"/>
              <w:rPr>
                <w:rFonts w:cs="Arial"/>
                <w:b/>
                <w:sz w:val="18"/>
              </w:rPr>
            </w:pPr>
          </w:p>
        </w:tc>
        <w:tc>
          <w:tcPr>
            <w:tcW w:w="6173" w:type="dxa"/>
            <w:gridSpan w:val="3"/>
            <w:tcBorders>
              <w:bottom w:val="single" w:sz="4" w:space="0" w:color="000000"/>
            </w:tcBorders>
          </w:tcPr>
          <w:p w14:paraId="2E8CA200" w14:textId="77777777" w:rsidR="00F70C90" w:rsidRPr="00A55DA9" w:rsidRDefault="00F70C90" w:rsidP="003C4EC9">
            <w:pPr>
              <w:snapToGrid w:val="0"/>
              <w:rPr>
                <w:rFonts w:cs="Arial"/>
                <w:sz w:val="18"/>
              </w:rPr>
            </w:pPr>
          </w:p>
        </w:tc>
      </w:tr>
      <w:tr w:rsidR="00D437BC" w:rsidRPr="00A55DA9" w14:paraId="13530F99" w14:textId="77777777" w:rsidTr="00990661">
        <w:trPr>
          <w:gridBefore w:val="1"/>
          <w:gridAfter w:val="1"/>
          <w:wBefore w:w="140" w:type="dxa"/>
          <w:wAfter w:w="360" w:type="dxa"/>
          <w:trHeight w:val="1035"/>
        </w:trPr>
        <w:tc>
          <w:tcPr>
            <w:tcW w:w="2309" w:type="dxa"/>
            <w:gridSpan w:val="2"/>
            <w:vAlign w:val="center"/>
          </w:tcPr>
          <w:p w14:paraId="157A8C20" w14:textId="77777777" w:rsidR="00F70C90" w:rsidRPr="00A55DA9" w:rsidRDefault="00F70C90" w:rsidP="003C4EC9">
            <w:pPr>
              <w:pStyle w:val="Nagwek10"/>
              <w:snapToGrid w:val="0"/>
              <w:rPr>
                <w:rFonts w:ascii="Aptos" w:hAnsi="Aptos" w:cs="Arial"/>
                <w:sz w:val="18"/>
              </w:rPr>
            </w:pPr>
          </w:p>
          <w:p w14:paraId="195E5FC0" w14:textId="77777777" w:rsidR="00F70C90" w:rsidRPr="00A55DA9" w:rsidRDefault="00F70C90" w:rsidP="003C4EC9">
            <w:pPr>
              <w:pStyle w:val="Nagwek10"/>
              <w:rPr>
                <w:rFonts w:ascii="Aptos" w:hAnsi="Aptos" w:cs="Arial"/>
                <w:sz w:val="18"/>
              </w:rPr>
            </w:pPr>
          </w:p>
          <w:p w14:paraId="271ABFAE" w14:textId="77777777" w:rsidR="00F70C90" w:rsidRPr="00A55DA9" w:rsidRDefault="00F70C90" w:rsidP="003C4EC9">
            <w:pPr>
              <w:rPr>
                <w:rFonts w:cs="Arial"/>
                <w:b/>
                <w:sz w:val="18"/>
              </w:rPr>
            </w:pPr>
          </w:p>
        </w:tc>
        <w:tc>
          <w:tcPr>
            <w:tcW w:w="165" w:type="dxa"/>
          </w:tcPr>
          <w:p w14:paraId="48384DCD" w14:textId="77777777" w:rsidR="00F70C90" w:rsidRPr="00A55DA9" w:rsidRDefault="00F70C90" w:rsidP="003C4EC9">
            <w:pPr>
              <w:snapToGrid w:val="0"/>
              <w:rPr>
                <w:rFonts w:cs="Arial"/>
                <w:b/>
                <w:sz w:val="16"/>
              </w:rPr>
            </w:pPr>
          </w:p>
        </w:tc>
        <w:tc>
          <w:tcPr>
            <w:tcW w:w="6173" w:type="dxa"/>
            <w:gridSpan w:val="3"/>
            <w:vAlign w:val="center"/>
          </w:tcPr>
          <w:p w14:paraId="330D9846" w14:textId="77777777" w:rsidR="00F70C90" w:rsidRPr="00A55DA9" w:rsidRDefault="00F70C90" w:rsidP="003C4EC9">
            <w:pPr>
              <w:tabs>
                <w:tab w:val="left" w:pos="426"/>
              </w:tabs>
              <w:snapToGrid w:val="0"/>
              <w:ind w:left="-2403" w:firstLine="3260"/>
              <w:jc w:val="center"/>
              <w:rPr>
                <w:rFonts w:cs="Arial"/>
              </w:rPr>
            </w:pPr>
          </w:p>
          <w:p w14:paraId="2B97975D" w14:textId="77777777" w:rsidR="00F70C90" w:rsidRPr="00A55DA9" w:rsidRDefault="00F70C90" w:rsidP="003C4EC9">
            <w:pPr>
              <w:tabs>
                <w:tab w:val="left" w:pos="426"/>
              </w:tabs>
              <w:snapToGrid w:val="0"/>
              <w:spacing w:line="360" w:lineRule="auto"/>
              <w:ind w:left="-2403" w:firstLine="3260"/>
              <w:jc w:val="center"/>
              <w:rPr>
                <w:rFonts w:cs="Arial"/>
              </w:rPr>
            </w:pPr>
            <w:r w:rsidRPr="00A55DA9">
              <w:rPr>
                <w:rFonts w:cs="Arial"/>
                <w:noProof/>
              </w:rPr>
              <w:drawing>
                <wp:inline distT="0" distB="0" distL="0" distR="0" wp14:anchorId="6E94319D" wp14:editId="71C53F17">
                  <wp:extent cx="676275" cy="3143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968DC5" w14:textId="77777777" w:rsidR="00F70C90" w:rsidRPr="00A55DA9" w:rsidRDefault="00F70C90" w:rsidP="003C4EC9">
            <w:pPr>
              <w:tabs>
                <w:tab w:val="left" w:pos="426"/>
              </w:tabs>
              <w:snapToGrid w:val="0"/>
              <w:ind w:left="-2403" w:firstLine="3260"/>
              <w:jc w:val="center"/>
              <w:rPr>
                <w:rFonts w:cs="Arial"/>
                <w:szCs w:val="20"/>
              </w:rPr>
            </w:pPr>
            <w:r w:rsidRPr="00A55DA9">
              <w:rPr>
                <w:rFonts w:cs="Arial"/>
                <w:szCs w:val="20"/>
              </w:rPr>
              <w:t>ARCHITEKT ANTONI BYSZEWSKI</w:t>
            </w:r>
          </w:p>
          <w:p w14:paraId="37C9A73E" w14:textId="77777777" w:rsidR="00F70C90" w:rsidRPr="00A55DA9" w:rsidRDefault="00F70C90" w:rsidP="003C4EC9">
            <w:pPr>
              <w:tabs>
                <w:tab w:val="left" w:pos="426"/>
              </w:tabs>
              <w:snapToGrid w:val="0"/>
              <w:ind w:left="-2403" w:firstLine="3260"/>
              <w:jc w:val="center"/>
              <w:rPr>
                <w:rFonts w:cs="Arial"/>
                <w:szCs w:val="20"/>
              </w:rPr>
            </w:pPr>
            <w:r w:rsidRPr="00A55DA9">
              <w:rPr>
                <w:rFonts w:cs="Arial"/>
                <w:szCs w:val="20"/>
              </w:rPr>
              <w:t>ul. Ogrodowa 4</w:t>
            </w:r>
          </w:p>
          <w:p w14:paraId="4E21C5EC" w14:textId="77777777" w:rsidR="00F70C90" w:rsidRPr="00A55DA9" w:rsidRDefault="00F70C90" w:rsidP="003C4EC9">
            <w:pPr>
              <w:tabs>
                <w:tab w:val="left" w:pos="426"/>
              </w:tabs>
              <w:snapToGrid w:val="0"/>
              <w:ind w:left="-2403" w:firstLine="3260"/>
              <w:jc w:val="center"/>
              <w:rPr>
                <w:rFonts w:cs="Arial"/>
                <w:szCs w:val="20"/>
              </w:rPr>
            </w:pPr>
            <w:r w:rsidRPr="00A55DA9">
              <w:rPr>
                <w:rFonts w:cs="Arial"/>
                <w:szCs w:val="20"/>
              </w:rPr>
              <w:t>05-816 Michałowice</w:t>
            </w:r>
          </w:p>
          <w:p w14:paraId="00B2C4C2" w14:textId="77777777" w:rsidR="00F70C90" w:rsidRPr="00A55DA9" w:rsidRDefault="00F70C90" w:rsidP="003C4EC9">
            <w:pPr>
              <w:tabs>
                <w:tab w:val="left" w:pos="426"/>
              </w:tabs>
              <w:snapToGrid w:val="0"/>
              <w:ind w:left="-2403" w:firstLine="3260"/>
              <w:jc w:val="center"/>
              <w:rPr>
                <w:rFonts w:cs="Arial"/>
                <w:szCs w:val="22"/>
              </w:rPr>
            </w:pPr>
            <w:r w:rsidRPr="00A55DA9">
              <w:rPr>
                <w:rFonts w:cs="Arial"/>
                <w:szCs w:val="20"/>
              </w:rPr>
              <w:t>Tel. 600-948-077</w:t>
            </w:r>
          </w:p>
          <w:p w14:paraId="6532E7AB" w14:textId="77777777" w:rsidR="00F70C90" w:rsidRPr="00A55DA9" w:rsidRDefault="00F70C90" w:rsidP="003C4EC9">
            <w:pPr>
              <w:tabs>
                <w:tab w:val="left" w:pos="426"/>
              </w:tabs>
              <w:snapToGrid w:val="0"/>
              <w:ind w:left="-2403" w:firstLine="3260"/>
              <w:jc w:val="center"/>
              <w:rPr>
                <w:rFonts w:cs="Arial"/>
                <w:szCs w:val="22"/>
              </w:rPr>
            </w:pPr>
          </w:p>
          <w:p w14:paraId="34AFED78" w14:textId="77777777" w:rsidR="00F70C90" w:rsidRPr="00A55DA9" w:rsidRDefault="00F70C90" w:rsidP="00990661">
            <w:pPr>
              <w:tabs>
                <w:tab w:val="left" w:pos="426"/>
              </w:tabs>
              <w:snapToGrid w:val="0"/>
              <w:ind w:left="-2403" w:firstLine="3260"/>
              <w:rPr>
                <w:rFonts w:cs="Arial"/>
                <w:b/>
                <w:sz w:val="18"/>
                <w:lang w:val="de-DE"/>
              </w:rPr>
            </w:pPr>
          </w:p>
          <w:p w14:paraId="1A961AAF" w14:textId="77777777" w:rsidR="00FD618A" w:rsidRPr="00A55DA9" w:rsidRDefault="00FD618A" w:rsidP="00990661">
            <w:pPr>
              <w:tabs>
                <w:tab w:val="left" w:pos="426"/>
              </w:tabs>
              <w:snapToGrid w:val="0"/>
              <w:ind w:left="-2403" w:firstLine="3260"/>
              <w:rPr>
                <w:rFonts w:cs="Arial"/>
                <w:b/>
                <w:sz w:val="18"/>
                <w:lang w:val="de-DE"/>
              </w:rPr>
            </w:pPr>
          </w:p>
          <w:p w14:paraId="558A319C" w14:textId="77777777" w:rsidR="00FD618A" w:rsidRPr="00A55DA9" w:rsidRDefault="00FD618A" w:rsidP="00990661">
            <w:pPr>
              <w:tabs>
                <w:tab w:val="left" w:pos="426"/>
              </w:tabs>
              <w:snapToGrid w:val="0"/>
              <w:ind w:left="-2403" w:firstLine="3260"/>
              <w:rPr>
                <w:rFonts w:cs="Arial"/>
                <w:b/>
                <w:sz w:val="18"/>
                <w:lang w:val="de-DE"/>
              </w:rPr>
            </w:pPr>
          </w:p>
          <w:p w14:paraId="194D7ED7" w14:textId="77777777" w:rsidR="00FD618A" w:rsidRPr="00A55DA9" w:rsidRDefault="00FD618A" w:rsidP="00990661">
            <w:pPr>
              <w:tabs>
                <w:tab w:val="left" w:pos="426"/>
              </w:tabs>
              <w:snapToGrid w:val="0"/>
              <w:ind w:left="-2403" w:firstLine="3260"/>
              <w:rPr>
                <w:rFonts w:cs="Arial"/>
                <w:b/>
                <w:sz w:val="18"/>
                <w:lang w:val="de-DE"/>
              </w:rPr>
            </w:pPr>
          </w:p>
          <w:p w14:paraId="3A8ADA6E" w14:textId="77777777" w:rsidR="00FD618A" w:rsidRPr="00A55DA9" w:rsidRDefault="00FD618A" w:rsidP="00990661">
            <w:pPr>
              <w:tabs>
                <w:tab w:val="left" w:pos="426"/>
              </w:tabs>
              <w:snapToGrid w:val="0"/>
              <w:ind w:left="-2403" w:firstLine="3260"/>
              <w:rPr>
                <w:rFonts w:cs="Arial"/>
                <w:b/>
                <w:sz w:val="18"/>
                <w:lang w:val="de-DE"/>
              </w:rPr>
            </w:pPr>
          </w:p>
          <w:p w14:paraId="6CEE76DE" w14:textId="77777777" w:rsidR="00FD618A" w:rsidRPr="00A55DA9" w:rsidRDefault="00FD618A" w:rsidP="00990661">
            <w:pPr>
              <w:tabs>
                <w:tab w:val="left" w:pos="426"/>
              </w:tabs>
              <w:snapToGrid w:val="0"/>
              <w:ind w:left="-2403" w:firstLine="3260"/>
              <w:rPr>
                <w:rFonts w:cs="Arial"/>
                <w:b/>
                <w:sz w:val="18"/>
                <w:lang w:val="de-DE"/>
              </w:rPr>
            </w:pPr>
          </w:p>
        </w:tc>
      </w:tr>
      <w:tr w:rsidR="00990661" w:rsidRPr="00A55DA9" w14:paraId="531AB7AB" w14:textId="77777777" w:rsidTr="00990661">
        <w:tc>
          <w:tcPr>
            <w:tcW w:w="3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F7F7" w14:textId="28D6DA8E" w:rsidR="00990661" w:rsidRPr="00A55DA9" w:rsidRDefault="0012745E" w:rsidP="00D772D7">
            <w:pPr>
              <w:snapToGrid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Elektryka</w:t>
            </w:r>
            <w:r w:rsidR="00990661" w:rsidRPr="00A55DA9">
              <w:rPr>
                <w:rFonts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8803" w14:textId="77777777" w:rsidR="00990661" w:rsidRPr="00A55DA9" w:rsidRDefault="00990661" w:rsidP="00D772D7">
            <w:pPr>
              <w:snapToGrid w:val="0"/>
              <w:rPr>
                <w:rFonts w:cs="Arial"/>
                <w:b/>
                <w:sz w:val="16"/>
                <w:szCs w:val="16"/>
              </w:rPr>
            </w:pPr>
            <w:r w:rsidRPr="00A55DA9">
              <w:rPr>
                <w:rFonts w:cs="Arial"/>
                <w:b/>
                <w:sz w:val="16"/>
                <w:szCs w:val="16"/>
              </w:rPr>
              <w:t>Nr uprawnień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A74B" w14:textId="77777777" w:rsidR="00990661" w:rsidRPr="00A55DA9" w:rsidRDefault="00990661" w:rsidP="00D772D7">
            <w:pPr>
              <w:snapToGrid w:val="0"/>
              <w:rPr>
                <w:rFonts w:cs="Arial"/>
                <w:b/>
                <w:sz w:val="16"/>
                <w:szCs w:val="16"/>
              </w:rPr>
            </w:pPr>
            <w:r w:rsidRPr="00A55DA9">
              <w:rPr>
                <w:rFonts w:cs="Arial"/>
                <w:b/>
                <w:sz w:val="16"/>
                <w:szCs w:val="16"/>
              </w:rPr>
              <w:t>Podpis:</w:t>
            </w:r>
          </w:p>
        </w:tc>
      </w:tr>
      <w:tr w:rsidR="0012745E" w:rsidRPr="00A55DA9" w14:paraId="104B86EE" w14:textId="77777777" w:rsidTr="00990661"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09A4" w14:textId="77777777" w:rsidR="0012745E" w:rsidRPr="00A55DA9" w:rsidRDefault="0012745E" w:rsidP="0012745E">
            <w:pPr>
              <w:snapToGrid w:val="0"/>
              <w:jc w:val="center"/>
              <w:rPr>
                <w:rFonts w:cs="Arial"/>
                <w:sz w:val="16"/>
                <w:szCs w:val="16"/>
              </w:rPr>
            </w:pPr>
            <w:r w:rsidRPr="00A55DA9">
              <w:rPr>
                <w:rFonts w:cs="Arial"/>
                <w:sz w:val="16"/>
                <w:szCs w:val="16"/>
              </w:rPr>
              <w:t>Projektował: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AF59" w14:textId="45FC7CC9" w:rsidR="0012745E" w:rsidRPr="00A55DA9" w:rsidRDefault="0012745E" w:rsidP="0012745E">
            <w:pPr>
              <w:snapToGrid w:val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>mgr</w:t>
            </w:r>
            <w:proofErr w:type="spellEnd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>inż</w:t>
            </w:r>
            <w:proofErr w:type="spellEnd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 xml:space="preserve">. Ireneusz </w:t>
            </w:r>
            <w:proofErr w:type="spellStart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>Lewczuk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F92D" w14:textId="77777777" w:rsidR="0012745E" w:rsidRPr="00486CBE" w:rsidRDefault="0012745E" w:rsidP="0012745E">
            <w:pPr>
              <w:snapToGrid w:val="0"/>
              <w:jc w:val="center"/>
              <w:rPr>
                <w:rFonts w:cs="Arial"/>
                <w:sz w:val="16"/>
                <w:szCs w:val="16"/>
              </w:rPr>
            </w:pPr>
            <w:r w:rsidRPr="00486CBE">
              <w:rPr>
                <w:rFonts w:cs="Arial"/>
                <w:sz w:val="16"/>
                <w:szCs w:val="16"/>
              </w:rPr>
              <w:t xml:space="preserve">uprawnienia budowlane w specjalności inst. </w:t>
            </w:r>
            <w:r>
              <w:rPr>
                <w:rFonts w:cs="Arial"/>
                <w:sz w:val="16"/>
                <w:szCs w:val="16"/>
              </w:rPr>
              <w:br/>
            </w:r>
            <w:r w:rsidRPr="00486CBE">
              <w:rPr>
                <w:rFonts w:cs="Arial"/>
                <w:sz w:val="16"/>
                <w:szCs w:val="16"/>
              </w:rPr>
              <w:t xml:space="preserve">w zakresie     sieci, inst. i </w:t>
            </w:r>
            <w:proofErr w:type="spellStart"/>
            <w:r w:rsidRPr="00486CBE">
              <w:rPr>
                <w:rFonts w:cs="Arial"/>
                <w:sz w:val="16"/>
                <w:szCs w:val="16"/>
              </w:rPr>
              <w:t>urządz</w:t>
            </w:r>
            <w:proofErr w:type="spellEnd"/>
            <w:r w:rsidRPr="00486CBE"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</w:rPr>
              <w:t>e</w:t>
            </w:r>
            <w:r w:rsidRPr="00486CBE">
              <w:rPr>
                <w:rFonts w:cs="Arial"/>
                <w:sz w:val="16"/>
                <w:szCs w:val="16"/>
              </w:rPr>
              <w:t>lektrycznych</w:t>
            </w:r>
            <w:r>
              <w:rPr>
                <w:rFonts w:cs="Arial"/>
                <w:sz w:val="16"/>
                <w:szCs w:val="16"/>
              </w:rPr>
              <w:br/>
            </w:r>
            <w:r w:rsidRPr="00486CBE">
              <w:rPr>
                <w:rFonts w:cs="Arial"/>
                <w:sz w:val="16"/>
                <w:szCs w:val="16"/>
              </w:rPr>
              <w:t xml:space="preserve"> i elektroenergetycznych</w:t>
            </w:r>
          </w:p>
          <w:p w14:paraId="01AEAC5F" w14:textId="37A2D1C5" w:rsidR="0012745E" w:rsidRPr="00A55DA9" w:rsidRDefault="0012745E" w:rsidP="0012745E">
            <w:pPr>
              <w:snapToGrid w:val="0"/>
              <w:jc w:val="center"/>
              <w:rPr>
                <w:rFonts w:cs="Arial"/>
                <w:sz w:val="16"/>
                <w:szCs w:val="16"/>
              </w:rPr>
            </w:pPr>
            <w:r w:rsidRPr="00486CBE">
              <w:rPr>
                <w:rFonts w:cs="Arial"/>
                <w:b/>
                <w:bCs/>
                <w:sz w:val="16"/>
                <w:szCs w:val="16"/>
              </w:rPr>
              <w:t>MAZ/0390/POOE/08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7761" w14:textId="77777777" w:rsidR="0012745E" w:rsidRPr="00A55DA9" w:rsidRDefault="0012745E" w:rsidP="0012745E">
            <w:pPr>
              <w:snapToGrid w:val="0"/>
              <w:rPr>
                <w:rFonts w:cs="Arial"/>
                <w:sz w:val="16"/>
                <w:szCs w:val="16"/>
              </w:rPr>
            </w:pPr>
          </w:p>
        </w:tc>
      </w:tr>
      <w:tr w:rsidR="0012745E" w:rsidRPr="00A55DA9" w14:paraId="06A004C1" w14:textId="77777777" w:rsidTr="00990661"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15E7" w14:textId="77777777" w:rsidR="0012745E" w:rsidRPr="00A55DA9" w:rsidRDefault="0012745E" w:rsidP="0012745E">
            <w:pPr>
              <w:snapToGrid w:val="0"/>
              <w:jc w:val="center"/>
              <w:rPr>
                <w:rFonts w:cs="Arial"/>
                <w:sz w:val="16"/>
                <w:szCs w:val="16"/>
              </w:rPr>
            </w:pPr>
            <w:r w:rsidRPr="00A55DA9">
              <w:rPr>
                <w:rFonts w:cs="Arial"/>
                <w:sz w:val="16"/>
                <w:szCs w:val="16"/>
              </w:rPr>
              <w:t>Sprawdził: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16A9" w14:textId="7C5642AA" w:rsidR="0012745E" w:rsidRPr="00A55DA9" w:rsidRDefault="0012745E" w:rsidP="0012745E">
            <w:pPr>
              <w:snapToGrid w:val="0"/>
              <w:jc w:val="center"/>
              <w:rPr>
                <w:rFonts w:cs="Arial"/>
                <w:sz w:val="16"/>
                <w:szCs w:val="16"/>
                <w:lang w:val="de-DE"/>
              </w:rPr>
            </w:pPr>
            <w:proofErr w:type="spellStart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>mgr</w:t>
            </w:r>
            <w:proofErr w:type="spellEnd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>inż</w:t>
            </w:r>
            <w:proofErr w:type="spellEnd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 xml:space="preserve">. </w:t>
            </w:r>
            <w:proofErr w:type="spellStart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>Wiesław</w:t>
            </w:r>
            <w:proofErr w:type="spellEnd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>Kołodziej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6B45" w14:textId="77777777" w:rsidR="0012745E" w:rsidRPr="00486CBE" w:rsidRDefault="0012745E" w:rsidP="0012745E">
            <w:pPr>
              <w:snapToGrid w:val="0"/>
              <w:jc w:val="center"/>
              <w:rPr>
                <w:rFonts w:cs="Arial"/>
                <w:sz w:val="16"/>
                <w:szCs w:val="16"/>
                <w:lang w:eastAsia="pl-PL"/>
              </w:rPr>
            </w:pPr>
            <w:r w:rsidRPr="00486CBE">
              <w:rPr>
                <w:rFonts w:cs="Arial"/>
                <w:sz w:val="16"/>
                <w:szCs w:val="16"/>
                <w:lang w:eastAsia="pl-PL"/>
              </w:rPr>
              <w:t xml:space="preserve">uprawnienia budowlane w specjalności inst. </w:t>
            </w:r>
            <w:r>
              <w:rPr>
                <w:rFonts w:cs="Arial"/>
                <w:sz w:val="16"/>
                <w:szCs w:val="16"/>
                <w:lang w:eastAsia="pl-PL"/>
              </w:rPr>
              <w:br/>
            </w:r>
            <w:r w:rsidRPr="00486CBE">
              <w:rPr>
                <w:rFonts w:cs="Arial"/>
                <w:sz w:val="16"/>
                <w:szCs w:val="16"/>
                <w:lang w:eastAsia="pl-PL"/>
              </w:rPr>
              <w:t xml:space="preserve">w zakresie    sieci, inst. i </w:t>
            </w:r>
            <w:proofErr w:type="spellStart"/>
            <w:r w:rsidRPr="00486CBE">
              <w:rPr>
                <w:rFonts w:cs="Arial"/>
                <w:sz w:val="16"/>
                <w:szCs w:val="16"/>
                <w:lang w:eastAsia="pl-PL"/>
              </w:rPr>
              <w:t>urządz</w:t>
            </w:r>
            <w:proofErr w:type="spellEnd"/>
            <w:r w:rsidRPr="00486CBE">
              <w:rPr>
                <w:rFonts w:cs="Arial"/>
                <w:sz w:val="16"/>
                <w:szCs w:val="16"/>
                <w:lang w:eastAsia="pl-PL"/>
              </w:rPr>
              <w:t xml:space="preserve">. </w:t>
            </w:r>
            <w:r>
              <w:rPr>
                <w:rFonts w:cs="Arial"/>
                <w:sz w:val="16"/>
                <w:szCs w:val="16"/>
                <w:lang w:eastAsia="pl-PL"/>
              </w:rPr>
              <w:t>e</w:t>
            </w:r>
            <w:r w:rsidRPr="00486CBE">
              <w:rPr>
                <w:rFonts w:cs="Arial"/>
                <w:sz w:val="16"/>
                <w:szCs w:val="16"/>
                <w:lang w:eastAsia="pl-PL"/>
              </w:rPr>
              <w:t>lektrycznych</w:t>
            </w:r>
            <w:r>
              <w:rPr>
                <w:rFonts w:cs="Arial"/>
                <w:sz w:val="16"/>
                <w:szCs w:val="16"/>
                <w:lang w:eastAsia="pl-PL"/>
              </w:rPr>
              <w:br/>
            </w:r>
            <w:r w:rsidRPr="00486CBE">
              <w:rPr>
                <w:rFonts w:cs="Arial"/>
                <w:sz w:val="16"/>
                <w:szCs w:val="16"/>
                <w:lang w:eastAsia="pl-PL"/>
              </w:rPr>
              <w:t xml:space="preserve"> i elektroenergetycznych </w:t>
            </w:r>
          </w:p>
          <w:p w14:paraId="7B8AA241" w14:textId="3948051E" w:rsidR="0012745E" w:rsidRPr="00A55DA9" w:rsidRDefault="0012745E" w:rsidP="0012745E">
            <w:pPr>
              <w:snapToGrid w:val="0"/>
              <w:jc w:val="center"/>
              <w:rPr>
                <w:rFonts w:cs="Arial"/>
                <w:sz w:val="16"/>
                <w:szCs w:val="16"/>
              </w:rPr>
            </w:pPr>
            <w:r w:rsidRPr="00486CBE">
              <w:rPr>
                <w:rFonts w:cs="Arial"/>
                <w:b/>
                <w:bCs/>
                <w:sz w:val="16"/>
                <w:szCs w:val="16"/>
                <w:lang w:eastAsia="pl-PL"/>
              </w:rPr>
              <w:t>MAZ/0315/POOE/12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81B7" w14:textId="77777777" w:rsidR="0012745E" w:rsidRPr="00A55DA9" w:rsidRDefault="0012745E" w:rsidP="0012745E">
            <w:pPr>
              <w:snapToGrid w:val="0"/>
              <w:rPr>
                <w:rFonts w:cs="Arial"/>
                <w:sz w:val="16"/>
                <w:szCs w:val="16"/>
              </w:rPr>
            </w:pPr>
          </w:p>
        </w:tc>
      </w:tr>
    </w:tbl>
    <w:p w14:paraId="207CCB69" w14:textId="3615FAF4" w:rsidR="00FD618A" w:rsidRPr="00A55DA9" w:rsidRDefault="00FD618A" w:rsidP="00F70C90">
      <w:pPr>
        <w:suppressAutoHyphens w:val="0"/>
        <w:spacing w:after="200" w:line="276" w:lineRule="auto"/>
        <w:rPr>
          <w:rFonts w:cs="Arial"/>
        </w:rPr>
      </w:pPr>
    </w:p>
    <w:p w14:paraId="044925DB" w14:textId="2B651559" w:rsidR="00FD618A" w:rsidRPr="00A55DA9" w:rsidRDefault="00FD618A">
      <w:pPr>
        <w:suppressAutoHyphens w:val="0"/>
        <w:spacing w:after="200" w:line="276" w:lineRule="auto"/>
        <w:jc w:val="left"/>
        <w:rPr>
          <w:rFonts w:cs="Arial"/>
        </w:rPr>
      </w:pPr>
    </w:p>
    <w:sectPr w:rsidR="00FD618A" w:rsidRPr="00A55DA9" w:rsidSect="00B308CB">
      <w:headerReference w:type="default" r:id="rId9"/>
      <w:footerReference w:type="default" r:id="rId10"/>
      <w:footerReference w:type="first" r:id="rId11"/>
      <w:pgSz w:w="11906" w:h="16838"/>
      <w:pgMar w:top="1040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B218B" w14:textId="77777777" w:rsidR="00970E51" w:rsidRDefault="00970E51" w:rsidP="009B0367">
      <w:r>
        <w:separator/>
      </w:r>
    </w:p>
    <w:p w14:paraId="197296CF" w14:textId="77777777" w:rsidR="00970E51" w:rsidRDefault="00970E51"/>
  </w:endnote>
  <w:endnote w:type="continuationSeparator" w:id="0">
    <w:p w14:paraId="75283B5A" w14:textId="77777777" w:rsidR="00970E51" w:rsidRDefault="00970E51" w:rsidP="009B0367">
      <w:r>
        <w:continuationSeparator/>
      </w:r>
    </w:p>
    <w:p w14:paraId="2379ECB9" w14:textId="77777777" w:rsidR="00970E51" w:rsidRDefault="00970E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erif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673720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1A1B016F" w14:textId="77777777" w:rsidR="00F251CE" w:rsidRPr="007D4C6A" w:rsidRDefault="00F251CE" w:rsidP="007D4C6A">
        <w:pPr>
          <w:pStyle w:val="Stopka"/>
          <w:pBdr>
            <w:top w:val="single" w:sz="4" w:space="1" w:color="auto"/>
          </w:pBdr>
          <w:jc w:val="right"/>
          <w:rPr>
            <w:sz w:val="18"/>
            <w:szCs w:val="18"/>
          </w:rPr>
        </w:pPr>
        <w:r w:rsidRPr="007D4C6A">
          <w:rPr>
            <w:sz w:val="18"/>
            <w:szCs w:val="18"/>
          </w:rPr>
          <w:fldChar w:fldCharType="begin"/>
        </w:r>
        <w:r w:rsidRPr="007D4C6A">
          <w:rPr>
            <w:sz w:val="18"/>
            <w:szCs w:val="18"/>
          </w:rPr>
          <w:instrText>PAGE   \* MERGEFORMAT</w:instrText>
        </w:r>
        <w:r w:rsidRPr="007D4C6A">
          <w:rPr>
            <w:sz w:val="18"/>
            <w:szCs w:val="18"/>
          </w:rPr>
          <w:fldChar w:fldCharType="separate"/>
        </w:r>
        <w:r w:rsidRPr="007D4C6A">
          <w:rPr>
            <w:noProof/>
            <w:sz w:val="18"/>
            <w:szCs w:val="18"/>
          </w:rPr>
          <w:t>10</w:t>
        </w:r>
        <w:r w:rsidRPr="007D4C6A">
          <w:rPr>
            <w:sz w:val="18"/>
            <w:szCs w:val="18"/>
          </w:rPr>
          <w:fldChar w:fldCharType="end"/>
        </w:r>
      </w:p>
    </w:sdtContent>
  </w:sdt>
  <w:p w14:paraId="1912CE60" w14:textId="77777777" w:rsidR="00F251CE" w:rsidRDefault="00F251CE"/>
  <w:p w14:paraId="6C9F56E3" w14:textId="77777777" w:rsidR="001151AE" w:rsidRDefault="001151A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EB405" w14:textId="7EC8D1B5" w:rsidR="001F60B5" w:rsidRPr="007D4C6A" w:rsidRDefault="00F70C90" w:rsidP="00023DA0">
    <w:pPr>
      <w:pStyle w:val="Stopka"/>
      <w:jc w:val="center"/>
      <w:rPr>
        <w:sz w:val="18"/>
        <w:szCs w:val="18"/>
      </w:rPr>
    </w:pPr>
    <w:r w:rsidRPr="007D4C6A">
      <w:rPr>
        <w:sz w:val="18"/>
        <w:szCs w:val="18"/>
      </w:rPr>
      <w:t xml:space="preserve">Warszawa </w:t>
    </w:r>
    <w:r w:rsidR="009E4EF1">
      <w:rPr>
        <w:sz w:val="18"/>
        <w:szCs w:val="18"/>
      </w:rPr>
      <w:t>12</w:t>
    </w:r>
    <w:r w:rsidRPr="007D4C6A">
      <w:rPr>
        <w:sz w:val="18"/>
        <w:szCs w:val="18"/>
      </w:rPr>
      <w:t>.202</w:t>
    </w:r>
    <w:r w:rsidR="00FD618A">
      <w:rPr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F3F99" w14:textId="77777777" w:rsidR="00970E51" w:rsidRDefault="00970E51" w:rsidP="009B0367">
      <w:r>
        <w:separator/>
      </w:r>
    </w:p>
    <w:p w14:paraId="2C47BECE" w14:textId="77777777" w:rsidR="00970E51" w:rsidRDefault="00970E51"/>
  </w:footnote>
  <w:footnote w:type="continuationSeparator" w:id="0">
    <w:p w14:paraId="704F99EE" w14:textId="77777777" w:rsidR="00970E51" w:rsidRDefault="00970E51" w:rsidP="009B0367">
      <w:r>
        <w:continuationSeparator/>
      </w:r>
    </w:p>
    <w:p w14:paraId="38D126DD" w14:textId="77777777" w:rsidR="00970E51" w:rsidRDefault="00970E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F9D6" w14:textId="74E97914" w:rsidR="003E6DD9" w:rsidRPr="00DB6015" w:rsidRDefault="009E4EF1" w:rsidP="003E6DD9">
    <w:pPr>
      <w:pStyle w:val="Nagwek"/>
      <w:pBdr>
        <w:bottom w:val="single" w:sz="4" w:space="1" w:color="auto"/>
      </w:pBdr>
      <w:jc w:val="center"/>
    </w:pPr>
    <w:r w:rsidRPr="009E4EF1">
      <w:rPr>
        <w:iCs/>
        <w:color w:val="808080" w:themeColor="background1" w:themeShade="80"/>
        <w:sz w:val="16"/>
        <w:szCs w:val="16"/>
      </w:rPr>
      <w:t>PRZEBUDOWA I REMONT BUDYNKU MAGAZYNOWEGO WRAZ Z DOSTOSOWANIEM DO OBOWIĄZUJĄCYCH WARUNKÓW OCHRONY POŻAROWEJ, REMONTEM ZEWNĘTRZNYCH SCHODÓW I RAMPY</w:t>
    </w:r>
  </w:p>
  <w:p w14:paraId="65C4B919" w14:textId="77777777" w:rsidR="001151AE" w:rsidRDefault="001151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C358A49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85244320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imes New Roman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Times New Roman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imes New Roman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Times New Roman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imes New Roman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Times New Roman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imes New Roman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Times New Roman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imes New Roman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Times New Roman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imes New Roman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b/>
        <w:bCs/>
        <w:sz w:val="16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/>
        <w:bCs/>
        <w:sz w:val="16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/>
        <w:bCs/>
        <w:sz w:val="16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2" w15:restartNumberingAfterBreak="0">
    <w:nsid w:val="00000024"/>
    <w:multiLevelType w:val="singleLevel"/>
    <w:tmpl w:val="00000024"/>
    <w:name w:val="WW8Num49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3" w15:restartNumberingAfterBreak="0">
    <w:nsid w:val="0E807652"/>
    <w:multiLevelType w:val="hybridMultilevel"/>
    <w:tmpl w:val="F07458C8"/>
    <w:lvl w:ilvl="0" w:tplc="6A54A75E">
      <w:numFmt w:val="bullet"/>
      <w:lvlText w:val="•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FB6D2B"/>
    <w:multiLevelType w:val="hybridMultilevel"/>
    <w:tmpl w:val="D7B260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907F6D"/>
    <w:multiLevelType w:val="hybridMultilevel"/>
    <w:tmpl w:val="55AAD8F4"/>
    <w:lvl w:ilvl="0" w:tplc="6A54A75E">
      <w:numFmt w:val="bullet"/>
      <w:lvlText w:val="•"/>
      <w:lvlJc w:val="left"/>
      <w:pPr>
        <w:ind w:left="360" w:hanging="360"/>
      </w:pPr>
      <w:rPr>
        <w:rFonts w:ascii="Aptos" w:eastAsia="Times New Roman" w:hAnsi="Apto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36074"/>
    <w:multiLevelType w:val="hybridMultilevel"/>
    <w:tmpl w:val="40D817F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C0A3B1C"/>
    <w:multiLevelType w:val="hybridMultilevel"/>
    <w:tmpl w:val="E556C788"/>
    <w:lvl w:ilvl="0" w:tplc="6A54A75E">
      <w:numFmt w:val="bullet"/>
      <w:lvlText w:val="•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C0D62"/>
    <w:multiLevelType w:val="hybridMultilevel"/>
    <w:tmpl w:val="39027A9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DD6078E"/>
    <w:multiLevelType w:val="hybridMultilevel"/>
    <w:tmpl w:val="E968E14E"/>
    <w:lvl w:ilvl="0" w:tplc="6A54A75E">
      <w:numFmt w:val="bullet"/>
      <w:lvlText w:val="•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E3E71"/>
    <w:multiLevelType w:val="hybridMultilevel"/>
    <w:tmpl w:val="718C92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F23F61"/>
    <w:multiLevelType w:val="hybridMultilevel"/>
    <w:tmpl w:val="4F3E6A96"/>
    <w:lvl w:ilvl="0" w:tplc="6A54A75E">
      <w:numFmt w:val="bullet"/>
      <w:lvlText w:val="•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B6724"/>
    <w:multiLevelType w:val="hybridMultilevel"/>
    <w:tmpl w:val="322C0D00"/>
    <w:lvl w:ilvl="0" w:tplc="04150001">
      <w:start w:val="1"/>
      <w:numFmt w:val="bullet"/>
      <w:lvlText w:val=""/>
      <w:lvlJc w:val="left"/>
      <w:pPr>
        <w:ind w:left="116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3" w:hanging="360"/>
      </w:pPr>
      <w:rPr>
        <w:rFonts w:ascii="Wingdings" w:hAnsi="Wingdings" w:hint="default"/>
      </w:rPr>
    </w:lvl>
  </w:abstractNum>
  <w:abstractNum w:abstractNumId="23" w15:restartNumberingAfterBreak="0">
    <w:nsid w:val="5DFC5B25"/>
    <w:multiLevelType w:val="hybridMultilevel"/>
    <w:tmpl w:val="CD8C1F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C44A7"/>
    <w:multiLevelType w:val="multilevel"/>
    <w:tmpl w:val="0415001F"/>
    <w:styleLink w:val="Styl1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24367AB"/>
    <w:multiLevelType w:val="hybridMultilevel"/>
    <w:tmpl w:val="CFBE3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972F95"/>
    <w:multiLevelType w:val="hybridMultilevel"/>
    <w:tmpl w:val="64E03E0A"/>
    <w:lvl w:ilvl="0" w:tplc="6A54A75E">
      <w:numFmt w:val="bullet"/>
      <w:lvlText w:val="•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759E0"/>
    <w:multiLevelType w:val="hybridMultilevel"/>
    <w:tmpl w:val="468CC8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1C79B9"/>
    <w:multiLevelType w:val="hybridMultilevel"/>
    <w:tmpl w:val="0AF2481A"/>
    <w:lvl w:ilvl="0" w:tplc="6A54A75E">
      <w:numFmt w:val="bullet"/>
      <w:lvlText w:val="•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3F40DE"/>
    <w:multiLevelType w:val="hybridMultilevel"/>
    <w:tmpl w:val="5D981CEA"/>
    <w:lvl w:ilvl="0" w:tplc="6A54A75E">
      <w:numFmt w:val="bullet"/>
      <w:lvlText w:val="•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84563"/>
    <w:multiLevelType w:val="multilevel"/>
    <w:tmpl w:val="0415001F"/>
    <w:numStyleLink w:val="Styl1"/>
  </w:abstractNum>
  <w:abstractNum w:abstractNumId="31" w15:restartNumberingAfterBreak="0">
    <w:nsid w:val="73ED184F"/>
    <w:multiLevelType w:val="hybridMultilevel"/>
    <w:tmpl w:val="83F25F1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67D74A0"/>
    <w:multiLevelType w:val="hybridMultilevel"/>
    <w:tmpl w:val="DF323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0406B0"/>
    <w:multiLevelType w:val="hybridMultilevel"/>
    <w:tmpl w:val="805A92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9062518"/>
    <w:multiLevelType w:val="hybridMultilevel"/>
    <w:tmpl w:val="7AF20478"/>
    <w:lvl w:ilvl="0" w:tplc="6A54A75E">
      <w:numFmt w:val="bullet"/>
      <w:lvlText w:val="•"/>
      <w:lvlJc w:val="left"/>
      <w:pPr>
        <w:ind w:left="1080" w:hanging="360"/>
      </w:pPr>
      <w:rPr>
        <w:rFonts w:ascii="Aptos" w:eastAsia="Times New Roman" w:hAnsi="Apto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4191036">
    <w:abstractNumId w:val="24"/>
  </w:num>
  <w:num w:numId="2" w16cid:durableId="1458721044">
    <w:abstractNumId w:val="30"/>
  </w:num>
  <w:num w:numId="3" w16cid:durableId="164132694">
    <w:abstractNumId w:val="27"/>
  </w:num>
  <w:num w:numId="4" w16cid:durableId="1017737227">
    <w:abstractNumId w:val="18"/>
  </w:num>
  <w:num w:numId="5" w16cid:durableId="1260337107">
    <w:abstractNumId w:val="22"/>
  </w:num>
  <w:num w:numId="6" w16cid:durableId="10029974">
    <w:abstractNumId w:val="20"/>
  </w:num>
  <w:num w:numId="7" w16cid:durableId="1560510449">
    <w:abstractNumId w:val="25"/>
  </w:num>
  <w:num w:numId="8" w16cid:durableId="1724058696">
    <w:abstractNumId w:val="31"/>
  </w:num>
  <w:num w:numId="9" w16cid:durableId="1094129425">
    <w:abstractNumId w:val="16"/>
  </w:num>
  <w:num w:numId="10" w16cid:durableId="1803308232">
    <w:abstractNumId w:val="30"/>
  </w:num>
  <w:num w:numId="11" w16cid:durableId="194002526">
    <w:abstractNumId w:val="30"/>
  </w:num>
  <w:num w:numId="12" w16cid:durableId="930554334">
    <w:abstractNumId w:val="30"/>
  </w:num>
  <w:num w:numId="13" w16cid:durableId="1833444186">
    <w:abstractNumId w:val="33"/>
  </w:num>
  <w:num w:numId="14" w16cid:durableId="1964920551">
    <w:abstractNumId w:val="29"/>
  </w:num>
  <w:num w:numId="15" w16cid:durableId="128521191">
    <w:abstractNumId w:val="21"/>
  </w:num>
  <w:num w:numId="16" w16cid:durableId="1393649655">
    <w:abstractNumId w:val="26"/>
  </w:num>
  <w:num w:numId="17" w16cid:durableId="85614160">
    <w:abstractNumId w:val="34"/>
  </w:num>
  <w:num w:numId="18" w16cid:durableId="1256398463">
    <w:abstractNumId w:val="15"/>
  </w:num>
  <w:num w:numId="19" w16cid:durableId="1242176334">
    <w:abstractNumId w:val="30"/>
  </w:num>
  <w:num w:numId="20" w16cid:durableId="1804883813">
    <w:abstractNumId w:val="30"/>
  </w:num>
  <w:num w:numId="21" w16cid:durableId="896012074">
    <w:abstractNumId w:val="28"/>
  </w:num>
  <w:num w:numId="22" w16cid:durableId="916673274">
    <w:abstractNumId w:val="32"/>
  </w:num>
  <w:num w:numId="23" w16cid:durableId="74788706">
    <w:abstractNumId w:val="13"/>
  </w:num>
  <w:num w:numId="24" w16cid:durableId="2138722493">
    <w:abstractNumId w:val="17"/>
  </w:num>
  <w:num w:numId="25" w16cid:durableId="1783304187">
    <w:abstractNumId w:val="19"/>
  </w:num>
  <w:num w:numId="26" w16cid:durableId="703988595">
    <w:abstractNumId w:val="30"/>
  </w:num>
  <w:num w:numId="27" w16cid:durableId="6757939">
    <w:abstractNumId w:val="30"/>
  </w:num>
  <w:num w:numId="28" w16cid:durableId="503060043">
    <w:abstractNumId w:val="23"/>
  </w:num>
  <w:num w:numId="29" w16cid:durableId="981230295">
    <w:abstractNumId w:val="30"/>
  </w:num>
  <w:num w:numId="30" w16cid:durableId="985357124">
    <w:abstractNumId w:val="14"/>
  </w:num>
  <w:num w:numId="31" w16cid:durableId="434325256">
    <w:abstractNumId w:val="30"/>
  </w:num>
  <w:num w:numId="32" w16cid:durableId="634532207">
    <w:abstractNumId w:val="30"/>
  </w:num>
  <w:num w:numId="33" w16cid:durableId="1611084294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367"/>
    <w:rsid w:val="0000134A"/>
    <w:rsid w:val="000018C9"/>
    <w:rsid w:val="00001FE3"/>
    <w:rsid w:val="00002FBF"/>
    <w:rsid w:val="00006BCC"/>
    <w:rsid w:val="00006FF2"/>
    <w:rsid w:val="000072CC"/>
    <w:rsid w:val="000103CB"/>
    <w:rsid w:val="00011817"/>
    <w:rsid w:val="000125C6"/>
    <w:rsid w:val="00013BA6"/>
    <w:rsid w:val="00015C29"/>
    <w:rsid w:val="00020022"/>
    <w:rsid w:val="00022FDE"/>
    <w:rsid w:val="00023DA0"/>
    <w:rsid w:val="00026037"/>
    <w:rsid w:val="00027C99"/>
    <w:rsid w:val="00027E84"/>
    <w:rsid w:val="000308E0"/>
    <w:rsid w:val="00032122"/>
    <w:rsid w:val="00032E7D"/>
    <w:rsid w:val="00035F5F"/>
    <w:rsid w:val="00036C9A"/>
    <w:rsid w:val="00040F0E"/>
    <w:rsid w:val="000459CA"/>
    <w:rsid w:val="00045EFD"/>
    <w:rsid w:val="000466FF"/>
    <w:rsid w:val="00050CA5"/>
    <w:rsid w:val="00053639"/>
    <w:rsid w:val="00054743"/>
    <w:rsid w:val="00055640"/>
    <w:rsid w:val="00062981"/>
    <w:rsid w:val="00062B5E"/>
    <w:rsid w:val="000635DE"/>
    <w:rsid w:val="000666C4"/>
    <w:rsid w:val="00066AF9"/>
    <w:rsid w:val="000745D1"/>
    <w:rsid w:val="000758F4"/>
    <w:rsid w:val="00077309"/>
    <w:rsid w:val="00077355"/>
    <w:rsid w:val="00077A4F"/>
    <w:rsid w:val="000814C7"/>
    <w:rsid w:val="00084F18"/>
    <w:rsid w:val="00085960"/>
    <w:rsid w:val="00090DC5"/>
    <w:rsid w:val="000933EF"/>
    <w:rsid w:val="00094F69"/>
    <w:rsid w:val="00097E0E"/>
    <w:rsid w:val="000A0280"/>
    <w:rsid w:val="000A2FAA"/>
    <w:rsid w:val="000A3D32"/>
    <w:rsid w:val="000A5BCD"/>
    <w:rsid w:val="000A6F8B"/>
    <w:rsid w:val="000B15C7"/>
    <w:rsid w:val="000B2490"/>
    <w:rsid w:val="000B2E2E"/>
    <w:rsid w:val="000B309C"/>
    <w:rsid w:val="000B709D"/>
    <w:rsid w:val="000B7A12"/>
    <w:rsid w:val="000B7DA3"/>
    <w:rsid w:val="000C37EE"/>
    <w:rsid w:val="000E0086"/>
    <w:rsid w:val="000E1BBA"/>
    <w:rsid w:val="000E2CAD"/>
    <w:rsid w:val="000E6645"/>
    <w:rsid w:val="000E6F5E"/>
    <w:rsid w:val="000F0780"/>
    <w:rsid w:val="000F07A1"/>
    <w:rsid w:val="000F24ED"/>
    <w:rsid w:val="000F5169"/>
    <w:rsid w:val="000F72E6"/>
    <w:rsid w:val="00100F36"/>
    <w:rsid w:val="001016EC"/>
    <w:rsid w:val="0010411A"/>
    <w:rsid w:val="0010651D"/>
    <w:rsid w:val="001077E7"/>
    <w:rsid w:val="001134CD"/>
    <w:rsid w:val="001151AE"/>
    <w:rsid w:val="001203D2"/>
    <w:rsid w:val="00120D13"/>
    <w:rsid w:val="00122258"/>
    <w:rsid w:val="001239C7"/>
    <w:rsid w:val="00126038"/>
    <w:rsid w:val="0012745E"/>
    <w:rsid w:val="00127CDB"/>
    <w:rsid w:val="001328A9"/>
    <w:rsid w:val="00140646"/>
    <w:rsid w:val="00141A47"/>
    <w:rsid w:val="00144A01"/>
    <w:rsid w:val="00145756"/>
    <w:rsid w:val="001536B3"/>
    <w:rsid w:val="00156775"/>
    <w:rsid w:val="00156C6C"/>
    <w:rsid w:val="00157FB6"/>
    <w:rsid w:val="00160D1D"/>
    <w:rsid w:val="00165A93"/>
    <w:rsid w:val="00165D10"/>
    <w:rsid w:val="001716D8"/>
    <w:rsid w:val="00177794"/>
    <w:rsid w:val="001812B4"/>
    <w:rsid w:val="00182A97"/>
    <w:rsid w:val="00183F62"/>
    <w:rsid w:val="00185C84"/>
    <w:rsid w:val="0019146E"/>
    <w:rsid w:val="0019284F"/>
    <w:rsid w:val="001941F4"/>
    <w:rsid w:val="001955CE"/>
    <w:rsid w:val="001956D2"/>
    <w:rsid w:val="00197244"/>
    <w:rsid w:val="0019797A"/>
    <w:rsid w:val="001A13FF"/>
    <w:rsid w:val="001A28A4"/>
    <w:rsid w:val="001A33EE"/>
    <w:rsid w:val="001A594B"/>
    <w:rsid w:val="001B01C9"/>
    <w:rsid w:val="001B54C9"/>
    <w:rsid w:val="001C38C0"/>
    <w:rsid w:val="001C4ECE"/>
    <w:rsid w:val="001D32C0"/>
    <w:rsid w:val="001D347C"/>
    <w:rsid w:val="001D3C96"/>
    <w:rsid w:val="001D4BB5"/>
    <w:rsid w:val="001D69B4"/>
    <w:rsid w:val="001E03A2"/>
    <w:rsid w:val="001E6AD0"/>
    <w:rsid w:val="001F1AF1"/>
    <w:rsid w:val="001F1D6F"/>
    <w:rsid w:val="001F60B5"/>
    <w:rsid w:val="0020259C"/>
    <w:rsid w:val="002049B9"/>
    <w:rsid w:val="0020547A"/>
    <w:rsid w:val="00210769"/>
    <w:rsid w:val="00211A4A"/>
    <w:rsid w:val="002130A7"/>
    <w:rsid w:val="00213144"/>
    <w:rsid w:val="0021472F"/>
    <w:rsid w:val="00214D0F"/>
    <w:rsid w:val="00215E41"/>
    <w:rsid w:val="002160E8"/>
    <w:rsid w:val="00220D43"/>
    <w:rsid w:val="00223DA9"/>
    <w:rsid w:val="0023027A"/>
    <w:rsid w:val="00231E4E"/>
    <w:rsid w:val="00232F76"/>
    <w:rsid w:val="00234FC9"/>
    <w:rsid w:val="002359B2"/>
    <w:rsid w:val="0023792B"/>
    <w:rsid w:val="002407FE"/>
    <w:rsid w:val="00241E24"/>
    <w:rsid w:val="00245083"/>
    <w:rsid w:val="00245CAD"/>
    <w:rsid w:val="00246280"/>
    <w:rsid w:val="002479A5"/>
    <w:rsid w:val="00247E5B"/>
    <w:rsid w:val="00250816"/>
    <w:rsid w:val="00252D11"/>
    <w:rsid w:val="00254038"/>
    <w:rsid w:val="002559F2"/>
    <w:rsid w:val="00257640"/>
    <w:rsid w:val="00262752"/>
    <w:rsid w:val="0027035B"/>
    <w:rsid w:val="00272C8E"/>
    <w:rsid w:val="00275238"/>
    <w:rsid w:val="00282DE3"/>
    <w:rsid w:val="002835A1"/>
    <w:rsid w:val="00285F65"/>
    <w:rsid w:val="00292E0A"/>
    <w:rsid w:val="00297FC5"/>
    <w:rsid w:val="002A54F7"/>
    <w:rsid w:val="002A696D"/>
    <w:rsid w:val="002A6F3B"/>
    <w:rsid w:val="002B11C4"/>
    <w:rsid w:val="002B241D"/>
    <w:rsid w:val="002B4AB1"/>
    <w:rsid w:val="002B6401"/>
    <w:rsid w:val="002B6F9F"/>
    <w:rsid w:val="002C0256"/>
    <w:rsid w:val="002C0AA6"/>
    <w:rsid w:val="002C5CDD"/>
    <w:rsid w:val="002C6B35"/>
    <w:rsid w:val="002D1568"/>
    <w:rsid w:val="002D295D"/>
    <w:rsid w:val="002D2C84"/>
    <w:rsid w:val="002D3F51"/>
    <w:rsid w:val="002D6088"/>
    <w:rsid w:val="002E0BF7"/>
    <w:rsid w:val="002E4771"/>
    <w:rsid w:val="002F0861"/>
    <w:rsid w:val="002F1042"/>
    <w:rsid w:val="002F1BAE"/>
    <w:rsid w:val="002F1BBD"/>
    <w:rsid w:val="002F3ECD"/>
    <w:rsid w:val="00300281"/>
    <w:rsid w:val="00302A7F"/>
    <w:rsid w:val="00305526"/>
    <w:rsid w:val="0030702A"/>
    <w:rsid w:val="0030736C"/>
    <w:rsid w:val="00315411"/>
    <w:rsid w:val="00315E3E"/>
    <w:rsid w:val="003174D7"/>
    <w:rsid w:val="00317780"/>
    <w:rsid w:val="00321ACC"/>
    <w:rsid w:val="003239BA"/>
    <w:rsid w:val="003376FC"/>
    <w:rsid w:val="00341861"/>
    <w:rsid w:val="00341E3A"/>
    <w:rsid w:val="00342D5A"/>
    <w:rsid w:val="003432ED"/>
    <w:rsid w:val="00344AD0"/>
    <w:rsid w:val="003462FD"/>
    <w:rsid w:val="003525EB"/>
    <w:rsid w:val="00353B2A"/>
    <w:rsid w:val="003563A8"/>
    <w:rsid w:val="00356EEB"/>
    <w:rsid w:val="00360E1B"/>
    <w:rsid w:val="00364424"/>
    <w:rsid w:val="00371DD7"/>
    <w:rsid w:val="0037203D"/>
    <w:rsid w:val="003764ED"/>
    <w:rsid w:val="0037746E"/>
    <w:rsid w:val="00380890"/>
    <w:rsid w:val="00385D99"/>
    <w:rsid w:val="0039378A"/>
    <w:rsid w:val="0039779D"/>
    <w:rsid w:val="003A5D2A"/>
    <w:rsid w:val="003B1013"/>
    <w:rsid w:val="003B22C7"/>
    <w:rsid w:val="003B5C6E"/>
    <w:rsid w:val="003C0858"/>
    <w:rsid w:val="003C20C5"/>
    <w:rsid w:val="003C23AC"/>
    <w:rsid w:val="003C4B76"/>
    <w:rsid w:val="003D23C5"/>
    <w:rsid w:val="003D29C9"/>
    <w:rsid w:val="003D4FCE"/>
    <w:rsid w:val="003D54D3"/>
    <w:rsid w:val="003D60C6"/>
    <w:rsid w:val="003E0B7A"/>
    <w:rsid w:val="003E39CB"/>
    <w:rsid w:val="003E43D2"/>
    <w:rsid w:val="003E5697"/>
    <w:rsid w:val="003E6205"/>
    <w:rsid w:val="003E641C"/>
    <w:rsid w:val="003E6DD9"/>
    <w:rsid w:val="003E7B99"/>
    <w:rsid w:val="003F2DB0"/>
    <w:rsid w:val="003F6CF0"/>
    <w:rsid w:val="003F7C0B"/>
    <w:rsid w:val="00401D11"/>
    <w:rsid w:val="00406AD3"/>
    <w:rsid w:val="004103CB"/>
    <w:rsid w:val="00410FC2"/>
    <w:rsid w:val="00411209"/>
    <w:rsid w:val="00411D83"/>
    <w:rsid w:val="00415A94"/>
    <w:rsid w:val="00420031"/>
    <w:rsid w:val="00420A5B"/>
    <w:rsid w:val="004227F6"/>
    <w:rsid w:val="004233E0"/>
    <w:rsid w:val="00423E06"/>
    <w:rsid w:val="00427449"/>
    <w:rsid w:val="00427AF1"/>
    <w:rsid w:val="00430F9E"/>
    <w:rsid w:val="00432584"/>
    <w:rsid w:val="0043399D"/>
    <w:rsid w:val="00433AB5"/>
    <w:rsid w:val="00437C40"/>
    <w:rsid w:val="00441883"/>
    <w:rsid w:val="004440AE"/>
    <w:rsid w:val="00445010"/>
    <w:rsid w:val="00447AAB"/>
    <w:rsid w:val="00447ED1"/>
    <w:rsid w:val="00451149"/>
    <w:rsid w:val="00451813"/>
    <w:rsid w:val="00452A48"/>
    <w:rsid w:val="00455EB6"/>
    <w:rsid w:val="00461613"/>
    <w:rsid w:val="004633A8"/>
    <w:rsid w:val="00463C13"/>
    <w:rsid w:val="00463CDE"/>
    <w:rsid w:val="00470DDD"/>
    <w:rsid w:val="004743BD"/>
    <w:rsid w:val="004744EC"/>
    <w:rsid w:val="00476968"/>
    <w:rsid w:val="004813F1"/>
    <w:rsid w:val="004820B8"/>
    <w:rsid w:val="00484C06"/>
    <w:rsid w:val="00485185"/>
    <w:rsid w:val="0048657C"/>
    <w:rsid w:val="004870F9"/>
    <w:rsid w:val="0049268D"/>
    <w:rsid w:val="00493AA9"/>
    <w:rsid w:val="0049465B"/>
    <w:rsid w:val="00494700"/>
    <w:rsid w:val="004949A9"/>
    <w:rsid w:val="00497211"/>
    <w:rsid w:val="0049770C"/>
    <w:rsid w:val="004A1F48"/>
    <w:rsid w:val="004A4413"/>
    <w:rsid w:val="004B15E3"/>
    <w:rsid w:val="004B4C9B"/>
    <w:rsid w:val="004B7B28"/>
    <w:rsid w:val="004C722A"/>
    <w:rsid w:val="004D14A3"/>
    <w:rsid w:val="004D1BE9"/>
    <w:rsid w:val="004D2136"/>
    <w:rsid w:val="004D2ED6"/>
    <w:rsid w:val="004D480F"/>
    <w:rsid w:val="004D706D"/>
    <w:rsid w:val="004D7B73"/>
    <w:rsid w:val="004E0155"/>
    <w:rsid w:val="004E1DF9"/>
    <w:rsid w:val="004E2EAB"/>
    <w:rsid w:val="004E7273"/>
    <w:rsid w:val="004F4651"/>
    <w:rsid w:val="004F4B58"/>
    <w:rsid w:val="004F4D81"/>
    <w:rsid w:val="004F4F85"/>
    <w:rsid w:val="00500E0D"/>
    <w:rsid w:val="005015B0"/>
    <w:rsid w:val="00502CD7"/>
    <w:rsid w:val="00505C1B"/>
    <w:rsid w:val="0050675F"/>
    <w:rsid w:val="00511067"/>
    <w:rsid w:val="005121FA"/>
    <w:rsid w:val="00517737"/>
    <w:rsid w:val="005210D9"/>
    <w:rsid w:val="00521368"/>
    <w:rsid w:val="0052142B"/>
    <w:rsid w:val="005219E4"/>
    <w:rsid w:val="005259C3"/>
    <w:rsid w:val="0053021B"/>
    <w:rsid w:val="00532881"/>
    <w:rsid w:val="00533163"/>
    <w:rsid w:val="005331B8"/>
    <w:rsid w:val="00537C8F"/>
    <w:rsid w:val="00537E03"/>
    <w:rsid w:val="005415DD"/>
    <w:rsid w:val="00544C3E"/>
    <w:rsid w:val="00550481"/>
    <w:rsid w:val="005526CA"/>
    <w:rsid w:val="005533CA"/>
    <w:rsid w:val="00555B25"/>
    <w:rsid w:val="005562D3"/>
    <w:rsid w:val="005577F0"/>
    <w:rsid w:val="005617DD"/>
    <w:rsid w:val="00561E50"/>
    <w:rsid w:val="00562DE9"/>
    <w:rsid w:val="0056301E"/>
    <w:rsid w:val="00565612"/>
    <w:rsid w:val="00567F17"/>
    <w:rsid w:val="005719DC"/>
    <w:rsid w:val="00572C3A"/>
    <w:rsid w:val="00574E8C"/>
    <w:rsid w:val="00577581"/>
    <w:rsid w:val="00577C49"/>
    <w:rsid w:val="00577DD6"/>
    <w:rsid w:val="00577DDF"/>
    <w:rsid w:val="00585CCA"/>
    <w:rsid w:val="00587055"/>
    <w:rsid w:val="005934F7"/>
    <w:rsid w:val="005937E8"/>
    <w:rsid w:val="00594439"/>
    <w:rsid w:val="005A1EF0"/>
    <w:rsid w:val="005A1FE6"/>
    <w:rsid w:val="005A20CE"/>
    <w:rsid w:val="005A34EE"/>
    <w:rsid w:val="005A47FA"/>
    <w:rsid w:val="005A656A"/>
    <w:rsid w:val="005A755B"/>
    <w:rsid w:val="005B2913"/>
    <w:rsid w:val="005B32B1"/>
    <w:rsid w:val="005B4EE5"/>
    <w:rsid w:val="005C06F3"/>
    <w:rsid w:val="005C1FF6"/>
    <w:rsid w:val="005C27F8"/>
    <w:rsid w:val="005C3144"/>
    <w:rsid w:val="005C3ED0"/>
    <w:rsid w:val="005D01B5"/>
    <w:rsid w:val="005D2623"/>
    <w:rsid w:val="005D6C48"/>
    <w:rsid w:val="005D7A99"/>
    <w:rsid w:val="005E0D84"/>
    <w:rsid w:val="005E4374"/>
    <w:rsid w:val="005E58D0"/>
    <w:rsid w:val="005E61BD"/>
    <w:rsid w:val="005E6445"/>
    <w:rsid w:val="005F3899"/>
    <w:rsid w:val="005F6343"/>
    <w:rsid w:val="005F6AF8"/>
    <w:rsid w:val="005F7FE7"/>
    <w:rsid w:val="00601755"/>
    <w:rsid w:val="00610095"/>
    <w:rsid w:val="00624314"/>
    <w:rsid w:val="00627896"/>
    <w:rsid w:val="006303A4"/>
    <w:rsid w:val="0063334C"/>
    <w:rsid w:val="00633F36"/>
    <w:rsid w:val="00637C91"/>
    <w:rsid w:val="00643ED6"/>
    <w:rsid w:val="00647722"/>
    <w:rsid w:val="00650052"/>
    <w:rsid w:val="0065029F"/>
    <w:rsid w:val="0065054C"/>
    <w:rsid w:val="00650817"/>
    <w:rsid w:val="00650E12"/>
    <w:rsid w:val="00651C80"/>
    <w:rsid w:val="006532C8"/>
    <w:rsid w:val="00655F45"/>
    <w:rsid w:val="0065693F"/>
    <w:rsid w:val="00656985"/>
    <w:rsid w:val="00657135"/>
    <w:rsid w:val="00661BCF"/>
    <w:rsid w:val="006628A4"/>
    <w:rsid w:val="00663558"/>
    <w:rsid w:val="00664CB2"/>
    <w:rsid w:val="006709E5"/>
    <w:rsid w:val="00671742"/>
    <w:rsid w:val="006722DD"/>
    <w:rsid w:val="00676EEA"/>
    <w:rsid w:val="0068156C"/>
    <w:rsid w:val="0068164F"/>
    <w:rsid w:val="0068700E"/>
    <w:rsid w:val="00687027"/>
    <w:rsid w:val="00692A5D"/>
    <w:rsid w:val="00694332"/>
    <w:rsid w:val="0069483B"/>
    <w:rsid w:val="00694F0E"/>
    <w:rsid w:val="006976A3"/>
    <w:rsid w:val="006A2682"/>
    <w:rsid w:val="006A59F2"/>
    <w:rsid w:val="006A67C4"/>
    <w:rsid w:val="006A719D"/>
    <w:rsid w:val="006B39EF"/>
    <w:rsid w:val="006B3DC4"/>
    <w:rsid w:val="006C2D08"/>
    <w:rsid w:val="006D3FDD"/>
    <w:rsid w:val="006D667A"/>
    <w:rsid w:val="006D7900"/>
    <w:rsid w:val="006E6B0F"/>
    <w:rsid w:val="006E6F9F"/>
    <w:rsid w:val="006E786E"/>
    <w:rsid w:val="006F0A52"/>
    <w:rsid w:val="006F5E50"/>
    <w:rsid w:val="006F7BF3"/>
    <w:rsid w:val="007002DE"/>
    <w:rsid w:val="007017F8"/>
    <w:rsid w:val="00703110"/>
    <w:rsid w:val="007137AF"/>
    <w:rsid w:val="00714993"/>
    <w:rsid w:val="00714AEC"/>
    <w:rsid w:val="00714F58"/>
    <w:rsid w:val="00724D64"/>
    <w:rsid w:val="007278B6"/>
    <w:rsid w:val="00727968"/>
    <w:rsid w:val="0073329F"/>
    <w:rsid w:val="00734A15"/>
    <w:rsid w:val="00736F84"/>
    <w:rsid w:val="00737D35"/>
    <w:rsid w:val="00741463"/>
    <w:rsid w:val="007430CB"/>
    <w:rsid w:val="00743312"/>
    <w:rsid w:val="0074337C"/>
    <w:rsid w:val="007460BB"/>
    <w:rsid w:val="00750A30"/>
    <w:rsid w:val="00754441"/>
    <w:rsid w:val="0075733E"/>
    <w:rsid w:val="007579E0"/>
    <w:rsid w:val="0076168F"/>
    <w:rsid w:val="00767139"/>
    <w:rsid w:val="00767792"/>
    <w:rsid w:val="007719CF"/>
    <w:rsid w:val="00774AE7"/>
    <w:rsid w:val="00775F36"/>
    <w:rsid w:val="00777396"/>
    <w:rsid w:val="0078108F"/>
    <w:rsid w:val="00782FD4"/>
    <w:rsid w:val="00784030"/>
    <w:rsid w:val="00785511"/>
    <w:rsid w:val="007879AB"/>
    <w:rsid w:val="00790225"/>
    <w:rsid w:val="00790326"/>
    <w:rsid w:val="007939EC"/>
    <w:rsid w:val="00795677"/>
    <w:rsid w:val="007A3A56"/>
    <w:rsid w:val="007A408A"/>
    <w:rsid w:val="007A4D65"/>
    <w:rsid w:val="007A6B78"/>
    <w:rsid w:val="007B1EE0"/>
    <w:rsid w:val="007B25CF"/>
    <w:rsid w:val="007B5292"/>
    <w:rsid w:val="007B5523"/>
    <w:rsid w:val="007C08DC"/>
    <w:rsid w:val="007C191B"/>
    <w:rsid w:val="007C257B"/>
    <w:rsid w:val="007C2C86"/>
    <w:rsid w:val="007C316C"/>
    <w:rsid w:val="007C3B97"/>
    <w:rsid w:val="007C5560"/>
    <w:rsid w:val="007C5A33"/>
    <w:rsid w:val="007D09FF"/>
    <w:rsid w:val="007D1E0C"/>
    <w:rsid w:val="007D29CA"/>
    <w:rsid w:val="007D4C6A"/>
    <w:rsid w:val="007D5C87"/>
    <w:rsid w:val="007D78F6"/>
    <w:rsid w:val="007D7D10"/>
    <w:rsid w:val="007E038C"/>
    <w:rsid w:val="007E1552"/>
    <w:rsid w:val="007F2824"/>
    <w:rsid w:val="007F29C1"/>
    <w:rsid w:val="007F2E19"/>
    <w:rsid w:val="007F3B7F"/>
    <w:rsid w:val="007F7354"/>
    <w:rsid w:val="008004AC"/>
    <w:rsid w:val="00804032"/>
    <w:rsid w:val="008042FE"/>
    <w:rsid w:val="008069C4"/>
    <w:rsid w:val="008119D0"/>
    <w:rsid w:val="0081458B"/>
    <w:rsid w:val="00815F5D"/>
    <w:rsid w:val="008164BC"/>
    <w:rsid w:val="00816DBB"/>
    <w:rsid w:val="00817FD6"/>
    <w:rsid w:val="00821092"/>
    <w:rsid w:val="008226E0"/>
    <w:rsid w:val="00823A35"/>
    <w:rsid w:val="00824413"/>
    <w:rsid w:val="00830621"/>
    <w:rsid w:val="0083285D"/>
    <w:rsid w:val="00834445"/>
    <w:rsid w:val="00835483"/>
    <w:rsid w:val="00835F0A"/>
    <w:rsid w:val="00837955"/>
    <w:rsid w:val="008435A7"/>
    <w:rsid w:val="00844229"/>
    <w:rsid w:val="00851239"/>
    <w:rsid w:val="00851A8A"/>
    <w:rsid w:val="00853DB0"/>
    <w:rsid w:val="008555B1"/>
    <w:rsid w:val="00856BCA"/>
    <w:rsid w:val="008577CE"/>
    <w:rsid w:val="008605EA"/>
    <w:rsid w:val="00860AC1"/>
    <w:rsid w:val="0086567D"/>
    <w:rsid w:val="00871059"/>
    <w:rsid w:val="00871B43"/>
    <w:rsid w:val="00872D72"/>
    <w:rsid w:val="00876E3B"/>
    <w:rsid w:val="0088145C"/>
    <w:rsid w:val="008832D2"/>
    <w:rsid w:val="00885F7C"/>
    <w:rsid w:val="008869FA"/>
    <w:rsid w:val="00886B1F"/>
    <w:rsid w:val="008910CD"/>
    <w:rsid w:val="008913F6"/>
    <w:rsid w:val="008A003E"/>
    <w:rsid w:val="008A1047"/>
    <w:rsid w:val="008A2EF2"/>
    <w:rsid w:val="008A6C95"/>
    <w:rsid w:val="008B36BB"/>
    <w:rsid w:val="008B5302"/>
    <w:rsid w:val="008B7B0E"/>
    <w:rsid w:val="008C1CF3"/>
    <w:rsid w:val="008C3FC9"/>
    <w:rsid w:val="008C56BF"/>
    <w:rsid w:val="008C5992"/>
    <w:rsid w:val="008C6174"/>
    <w:rsid w:val="008D3461"/>
    <w:rsid w:val="008D52E3"/>
    <w:rsid w:val="008D57B5"/>
    <w:rsid w:val="008E01F4"/>
    <w:rsid w:val="008F0B28"/>
    <w:rsid w:val="008F137C"/>
    <w:rsid w:val="008F4631"/>
    <w:rsid w:val="008F503C"/>
    <w:rsid w:val="008F5ED3"/>
    <w:rsid w:val="009021BF"/>
    <w:rsid w:val="00902C87"/>
    <w:rsid w:val="00912587"/>
    <w:rsid w:val="00914ECF"/>
    <w:rsid w:val="0091729E"/>
    <w:rsid w:val="00917330"/>
    <w:rsid w:val="009212B4"/>
    <w:rsid w:val="009221CE"/>
    <w:rsid w:val="00922915"/>
    <w:rsid w:val="00922D17"/>
    <w:rsid w:val="0092327D"/>
    <w:rsid w:val="009235F6"/>
    <w:rsid w:val="009240D1"/>
    <w:rsid w:val="00927ABC"/>
    <w:rsid w:val="00927C63"/>
    <w:rsid w:val="009309B9"/>
    <w:rsid w:val="00932180"/>
    <w:rsid w:val="0093673B"/>
    <w:rsid w:val="009372B2"/>
    <w:rsid w:val="00940BCC"/>
    <w:rsid w:val="00941528"/>
    <w:rsid w:val="00941F61"/>
    <w:rsid w:val="00946029"/>
    <w:rsid w:val="00952693"/>
    <w:rsid w:val="00955256"/>
    <w:rsid w:val="00956CDF"/>
    <w:rsid w:val="00965460"/>
    <w:rsid w:val="009667E0"/>
    <w:rsid w:val="00967C51"/>
    <w:rsid w:val="00970E51"/>
    <w:rsid w:val="00973D01"/>
    <w:rsid w:val="0097439F"/>
    <w:rsid w:val="00974C3E"/>
    <w:rsid w:val="009777F7"/>
    <w:rsid w:val="00977ACB"/>
    <w:rsid w:val="0098034E"/>
    <w:rsid w:val="00984A79"/>
    <w:rsid w:val="00984E5B"/>
    <w:rsid w:val="00990661"/>
    <w:rsid w:val="00990880"/>
    <w:rsid w:val="00992B7A"/>
    <w:rsid w:val="009930C0"/>
    <w:rsid w:val="00993658"/>
    <w:rsid w:val="009949B9"/>
    <w:rsid w:val="0099634A"/>
    <w:rsid w:val="009966DF"/>
    <w:rsid w:val="00997047"/>
    <w:rsid w:val="009A20AD"/>
    <w:rsid w:val="009A3B7F"/>
    <w:rsid w:val="009A5115"/>
    <w:rsid w:val="009B0367"/>
    <w:rsid w:val="009B2688"/>
    <w:rsid w:val="009B2988"/>
    <w:rsid w:val="009B3C56"/>
    <w:rsid w:val="009B412A"/>
    <w:rsid w:val="009B5AF7"/>
    <w:rsid w:val="009B7A41"/>
    <w:rsid w:val="009B7D48"/>
    <w:rsid w:val="009C00F9"/>
    <w:rsid w:val="009C05FE"/>
    <w:rsid w:val="009C10D8"/>
    <w:rsid w:val="009C37DD"/>
    <w:rsid w:val="009C6792"/>
    <w:rsid w:val="009D20C0"/>
    <w:rsid w:val="009D2D4C"/>
    <w:rsid w:val="009D2D72"/>
    <w:rsid w:val="009D3BB3"/>
    <w:rsid w:val="009D513D"/>
    <w:rsid w:val="009D78A1"/>
    <w:rsid w:val="009E147C"/>
    <w:rsid w:val="009E4EF1"/>
    <w:rsid w:val="009E56A8"/>
    <w:rsid w:val="009E698D"/>
    <w:rsid w:val="009E7FE0"/>
    <w:rsid w:val="009F6553"/>
    <w:rsid w:val="009F71BE"/>
    <w:rsid w:val="00A020FB"/>
    <w:rsid w:val="00A024B6"/>
    <w:rsid w:val="00A052A2"/>
    <w:rsid w:val="00A05374"/>
    <w:rsid w:val="00A056EE"/>
    <w:rsid w:val="00A05DBB"/>
    <w:rsid w:val="00A11042"/>
    <w:rsid w:val="00A12BE4"/>
    <w:rsid w:val="00A139B1"/>
    <w:rsid w:val="00A139E1"/>
    <w:rsid w:val="00A13C5C"/>
    <w:rsid w:val="00A1410B"/>
    <w:rsid w:val="00A152E6"/>
    <w:rsid w:val="00A22AF7"/>
    <w:rsid w:val="00A2538A"/>
    <w:rsid w:val="00A316A3"/>
    <w:rsid w:val="00A3223E"/>
    <w:rsid w:val="00A44EAF"/>
    <w:rsid w:val="00A47318"/>
    <w:rsid w:val="00A47643"/>
    <w:rsid w:val="00A52C11"/>
    <w:rsid w:val="00A55DA9"/>
    <w:rsid w:val="00A62A2F"/>
    <w:rsid w:val="00A63959"/>
    <w:rsid w:val="00A654FC"/>
    <w:rsid w:val="00A732DD"/>
    <w:rsid w:val="00A772A0"/>
    <w:rsid w:val="00A81853"/>
    <w:rsid w:val="00A90415"/>
    <w:rsid w:val="00A91FD8"/>
    <w:rsid w:val="00A92232"/>
    <w:rsid w:val="00A93A57"/>
    <w:rsid w:val="00A95A5D"/>
    <w:rsid w:val="00A95FBC"/>
    <w:rsid w:val="00A966B0"/>
    <w:rsid w:val="00AA0290"/>
    <w:rsid w:val="00AA24F7"/>
    <w:rsid w:val="00AA703F"/>
    <w:rsid w:val="00AA7946"/>
    <w:rsid w:val="00AB2DD4"/>
    <w:rsid w:val="00AB2E35"/>
    <w:rsid w:val="00AB3025"/>
    <w:rsid w:val="00AB4734"/>
    <w:rsid w:val="00AB5CEB"/>
    <w:rsid w:val="00AC062F"/>
    <w:rsid w:val="00AC146D"/>
    <w:rsid w:val="00AC26A4"/>
    <w:rsid w:val="00AC45CB"/>
    <w:rsid w:val="00AD0008"/>
    <w:rsid w:val="00AD2237"/>
    <w:rsid w:val="00AD29DF"/>
    <w:rsid w:val="00AD4BDD"/>
    <w:rsid w:val="00AE079E"/>
    <w:rsid w:val="00AE43D2"/>
    <w:rsid w:val="00AE43F1"/>
    <w:rsid w:val="00AE4DF4"/>
    <w:rsid w:val="00AE744C"/>
    <w:rsid w:val="00AF148F"/>
    <w:rsid w:val="00AF29D1"/>
    <w:rsid w:val="00AF5EBB"/>
    <w:rsid w:val="00B008A7"/>
    <w:rsid w:val="00B04B7B"/>
    <w:rsid w:val="00B05E07"/>
    <w:rsid w:val="00B11C0A"/>
    <w:rsid w:val="00B11EB0"/>
    <w:rsid w:val="00B121D5"/>
    <w:rsid w:val="00B13875"/>
    <w:rsid w:val="00B20127"/>
    <w:rsid w:val="00B205D5"/>
    <w:rsid w:val="00B23535"/>
    <w:rsid w:val="00B24254"/>
    <w:rsid w:val="00B26609"/>
    <w:rsid w:val="00B308CB"/>
    <w:rsid w:val="00B34939"/>
    <w:rsid w:val="00B371E2"/>
    <w:rsid w:val="00B37B96"/>
    <w:rsid w:val="00B42196"/>
    <w:rsid w:val="00B449E3"/>
    <w:rsid w:val="00B45525"/>
    <w:rsid w:val="00B457A5"/>
    <w:rsid w:val="00B46A59"/>
    <w:rsid w:val="00B52B96"/>
    <w:rsid w:val="00B52CF4"/>
    <w:rsid w:val="00B5494D"/>
    <w:rsid w:val="00B54B94"/>
    <w:rsid w:val="00B55252"/>
    <w:rsid w:val="00B568A0"/>
    <w:rsid w:val="00B66468"/>
    <w:rsid w:val="00B669EC"/>
    <w:rsid w:val="00B7013B"/>
    <w:rsid w:val="00B71727"/>
    <w:rsid w:val="00B7605A"/>
    <w:rsid w:val="00B87682"/>
    <w:rsid w:val="00B900D0"/>
    <w:rsid w:val="00B918C1"/>
    <w:rsid w:val="00B92E43"/>
    <w:rsid w:val="00B9429A"/>
    <w:rsid w:val="00B94E33"/>
    <w:rsid w:val="00B96258"/>
    <w:rsid w:val="00BA4332"/>
    <w:rsid w:val="00BA558A"/>
    <w:rsid w:val="00BA659E"/>
    <w:rsid w:val="00BB150D"/>
    <w:rsid w:val="00BB380E"/>
    <w:rsid w:val="00BB44E1"/>
    <w:rsid w:val="00BC1C21"/>
    <w:rsid w:val="00BC25CC"/>
    <w:rsid w:val="00BC5143"/>
    <w:rsid w:val="00BC6448"/>
    <w:rsid w:val="00BC7180"/>
    <w:rsid w:val="00BC7E97"/>
    <w:rsid w:val="00BD297B"/>
    <w:rsid w:val="00BD30A4"/>
    <w:rsid w:val="00BD4167"/>
    <w:rsid w:val="00BD5E05"/>
    <w:rsid w:val="00BE01D7"/>
    <w:rsid w:val="00BE070D"/>
    <w:rsid w:val="00BE3801"/>
    <w:rsid w:val="00BE6078"/>
    <w:rsid w:val="00BF057F"/>
    <w:rsid w:val="00BF1B74"/>
    <w:rsid w:val="00BF1C88"/>
    <w:rsid w:val="00BF4AC2"/>
    <w:rsid w:val="00BF4E49"/>
    <w:rsid w:val="00BF621A"/>
    <w:rsid w:val="00BF7B85"/>
    <w:rsid w:val="00C00ECD"/>
    <w:rsid w:val="00C04E41"/>
    <w:rsid w:val="00C059C0"/>
    <w:rsid w:val="00C05F9F"/>
    <w:rsid w:val="00C067C6"/>
    <w:rsid w:val="00C073F2"/>
    <w:rsid w:val="00C10DAF"/>
    <w:rsid w:val="00C13B94"/>
    <w:rsid w:val="00C20D44"/>
    <w:rsid w:val="00C2135E"/>
    <w:rsid w:val="00C215B8"/>
    <w:rsid w:val="00C25320"/>
    <w:rsid w:val="00C3248C"/>
    <w:rsid w:val="00C33D9A"/>
    <w:rsid w:val="00C35E42"/>
    <w:rsid w:val="00C36264"/>
    <w:rsid w:val="00C36FDF"/>
    <w:rsid w:val="00C37C3B"/>
    <w:rsid w:val="00C410E5"/>
    <w:rsid w:val="00C521B3"/>
    <w:rsid w:val="00C56822"/>
    <w:rsid w:val="00C5793A"/>
    <w:rsid w:val="00C57EDD"/>
    <w:rsid w:val="00C61886"/>
    <w:rsid w:val="00C61D4B"/>
    <w:rsid w:val="00C61FC8"/>
    <w:rsid w:val="00C628EC"/>
    <w:rsid w:val="00C630FA"/>
    <w:rsid w:val="00C64C5D"/>
    <w:rsid w:val="00C70F0F"/>
    <w:rsid w:val="00C7122D"/>
    <w:rsid w:val="00C717D9"/>
    <w:rsid w:val="00C74AE3"/>
    <w:rsid w:val="00C75516"/>
    <w:rsid w:val="00C75B52"/>
    <w:rsid w:val="00C81973"/>
    <w:rsid w:val="00C943E0"/>
    <w:rsid w:val="00CA08B0"/>
    <w:rsid w:val="00CA202B"/>
    <w:rsid w:val="00CA5EB3"/>
    <w:rsid w:val="00CA6FFA"/>
    <w:rsid w:val="00CC1BB9"/>
    <w:rsid w:val="00CC5B61"/>
    <w:rsid w:val="00CC6561"/>
    <w:rsid w:val="00CC769D"/>
    <w:rsid w:val="00CD14E2"/>
    <w:rsid w:val="00CD153D"/>
    <w:rsid w:val="00CD54FA"/>
    <w:rsid w:val="00CE16CD"/>
    <w:rsid w:val="00CE2C0A"/>
    <w:rsid w:val="00CF5701"/>
    <w:rsid w:val="00CF6D83"/>
    <w:rsid w:val="00D04210"/>
    <w:rsid w:val="00D0670B"/>
    <w:rsid w:val="00D06DCD"/>
    <w:rsid w:val="00D07287"/>
    <w:rsid w:val="00D129A4"/>
    <w:rsid w:val="00D15687"/>
    <w:rsid w:val="00D2041A"/>
    <w:rsid w:val="00D221C2"/>
    <w:rsid w:val="00D227C3"/>
    <w:rsid w:val="00D231E7"/>
    <w:rsid w:val="00D30B94"/>
    <w:rsid w:val="00D33D8A"/>
    <w:rsid w:val="00D35273"/>
    <w:rsid w:val="00D36AB0"/>
    <w:rsid w:val="00D43405"/>
    <w:rsid w:val="00D437BC"/>
    <w:rsid w:val="00D43FCE"/>
    <w:rsid w:val="00D449D2"/>
    <w:rsid w:val="00D53B8A"/>
    <w:rsid w:val="00D54C02"/>
    <w:rsid w:val="00D604AF"/>
    <w:rsid w:val="00D6304F"/>
    <w:rsid w:val="00D63881"/>
    <w:rsid w:val="00D6785E"/>
    <w:rsid w:val="00D72F5B"/>
    <w:rsid w:val="00D74DD2"/>
    <w:rsid w:val="00D76559"/>
    <w:rsid w:val="00D81A8B"/>
    <w:rsid w:val="00D843B4"/>
    <w:rsid w:val="00D84B6D"/>
    <w:rsid w:val="00D8783E"/>
    <w:rsid w:val="00D91F55"/>
    <w:rsid w:val="00D93E4A"/>
    <w:rsid w:val="00D96EC8"/>
    <w:rsid w:val="00DA1187"/>
    <w:rsid w:val="00DA418D"/>
    <w:rsid w:val="00DB2C94"/>
    <w:rsid w:val="00DB378C"/>
    <w:rsid w:val="00DB3A1B"/>
    <w:rsid w:val="00DB3FD9"/>
    <w:rsid w:val="00DB567B"/>
    <w:rsid w:val="00DB6E37"/>
    <w:rsid w:val="00DC2B23"/>
    <w:rsid w:val="00DC303D"/>
    <w:rsid w:val="00DC6730"/>
    <w:rsid w:val="00DC6D8C"/>
    <w:rsid w:val="00DD3F87"/>
    <w:rsid w:val="00DE0E74"/>
    <w:rsid w:val="00DE1017"/>
    <w:rsid w:val="00DE44E1"/>
    <w:rsid w:val="00DE4891"/>
    <w:rsid w:val="00DE4A18"/>
    <w:rsid w:val="00DE4DE9"/>
    <w:rsid w:val="00DF208E"/>
    <w:rsid w:val="00DF2847"/>
    <w:rsid w:val="00DF335D"/>
    <w:rsid w:val="00E01038"/>
    <w:rsid w:val="00E01109"/>
    <w:rsid w:val="00E0161D"/>
    <w:rsid w:val="00E02A28"/>
    <w:rsid w:val="00E02E41"/>
    <w:rsid w:val="00E03281"/>
    <w:rsid w:val="00E0363F"/>
    <w:rsid w:val="00E03843"/>
    <w:rsid w:val="00E0480A"/>
    <w:rsid w:val="00E048C4"/>
    <w:rsid w:val="00E07AC7"/>
    <w:rsid w:val="00E12B2D"/>
    <w:rsid w:val="00E13B26"/>
    <w:rsid w:val="00E152E3"/>
    <w:rsid w:val="00E2622F"/>
    <w:rsid w:val="00E26521"/>
    <w:rsid w:val="00E368FE"/>
    <w:rsid w:val="00E37D2D"/>
    <w:rsid w:val="00E4059A"/>
    <w:rsid w:val="00E4477A"/>
    <w:rsid w:val="00E51CD6"/>
    <w:rsid w:val="00E565A0"/>
    <w:rsid w:val="00E56B9F"/>
    <w:rsid w:val="00E64C71"/>
    <w:rsid w:val="00E65FAD"/>
    <w:rsid w:val="00E6774B"/>
    <w:rsid w:val="00E73363"/>
    <w:rsid w:val="00E759DC"/>
    <w:rsid w:val="00E75E5C"/>
    <w:rsid w:val="00E83084"/>
    <w:rsid w:val="00E840EB"/>
    <w:rsid w:val="00E87A00"/>
    <w:rsid w:val="00E90BF7"/>
    <w:rsid w:val="00E92332"/>
    <w:rsid w:val="00E92431"/>
    <w:rsid w:val="00EA2668"/>
    <w:rsid w:val="00EA34CB"/>
    <w:rsid w:val="00EA5CCD"/>
    <w:rsid w:val="00EA7538"/>
    <w:rsid w:val="00EB62DB"/>
    <w:rsid w:val="00EC2B82"/>
    <w:rsid w:val="00EC31E9"/>
    <w:rsid w:val="00EC6A3D"/>
    <w:rsid w:val="00ED2593"/>
    <w:rsid w:val="00ED3FC4"/>
    <w:rsid w:val="00ED55FD"/>
    <w:rsid w:val="00EE19D6"/>
    <w:rsid w:val="00EE2D79"/>
    <w:rsid w:val="00EE39B7"/>
    <w:rsid w:val="00EE592C"/>
    <w:rsid w:val="00EF02C2"/>
    <w:rsid w:val="00EF0A77"/>
    <w:rsid w:val="00EF1B44"/>
    <w:rsid w:val="00EF20A1"/>
    <w:rsid w:val="00EF411B"/>
    <w:rsid w:val="00EF5E33"/>
    <w:rsid w:val="00F01A98"/>
    <w:rsid w:val="00F01D13"/>
    <w:rsid w:val="00F0373E"/>
    <w:rsid w:val="00F07D1B"/>
    <w:rsid w:val="00F13C34"/>
    <w:rsid w:val="00F148EA"/>
    <w:rsid w:val="00F17B31"/>
    <w:rsid w:val="00F2162A"/>
    <w:rsid w:val="00F21FB6"/>
    <w:rsid w:val="00F251CE"/>
    <w:rsid w:val="00F2625A"/>
    <w:rsid w:val="00F307F5"/>
    <w:rsid w:val="00F32BFE"/>
    <w:rsid w:val="00F32D6E"/>
    <w:rsid w:val="00F36283"/>
    <w:rsid w:val="00F36959"/>
    <w:rsid w:val="00F409AF"/>
    <w:rsid w:val="00F40E66"/>
    <w:rsid w:val="00F447C4"/>
    <w:rsid w:val="00F46D0B"/>
    <w:rsid w:val="00F4759D"/>
    <w:rsid w:val="00F47EA9"/>
    <w:rsid w:val="00F54306"/>
    <w:rsid w:val="00F55F94"/>
    <w:rsid w:val="00F604F7"/>
    <w:rsid w:val="00F61090"/>
    <w:rsid w:val="00F63750"/>
    <w:rsid w:val="00F63C2F"/>
    <w:rsid w:val="00F66539"/>
    <w:rsid w:val="00F66C3B"/>
    <w:rsid w:val="00F67FE6"/>
    <w:rsid w:val="00F70C90"/>
    <w:rsid w:val="00F71C71"/>
    <w:rsid w:val="00F72113"/>
    <w:rsid w:val="00F77E07"/>
    <w:rsid w:val="00F81559"/>
    <w:rsid w:val="00F816EE"/>
    <w:rsid w:val="00F83CE3"/>
    <w:rsid w:val="00F84146"/>
    <w:rsid w:val="00F913EF"/>
    <w:rsid w:val="00F91CAF"/>
    <w:rsid w:val="00F973B4"/>
    <w:rsid w:val="00FA70E8"/>
    <w:rsid w:val="00FA78E6"/>
    <w:rsid w:val="00FA7BD3"/>
    <w:rsid w:val="00FB1264"/>
    <w:rsid w:val="00FB38E0"/>
    <w:rsid w:val="00FB38EA"/>
    <w:rsid w:val="00FB43F9"/>
    <w:rsid w:val="00FB629E"/>
    <w:rsid w:val="00FB7BD2"/>
    <w:rsid w:val="00FC0113"/>
    <w:rsid w:val="00FC3DFE"/>
    <w:rsid w:val="00FD1FBC"/>
    <w:rsid w:val="00FD3074"/>
    <w:rsid w:val="00FD5EED"/>
    <w:rsid w:val="00FD618A"/>
    <w:rsid w:val="00FE213A"/>
    <w:rsid w:val="00FE23F6"/>
    <w:rsid w:val="00FE7CFD"/>
    <w:rsid w:val="00FF3A1A"/>
    <w:rsid w:val="00FF45B3"/>
    <w:rsid w:val="00FF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E6651"/>
  <w15:docId w15:val="{ABDB41CB-BB7D-4DEA-B798-ECAAD480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C6A"/>
    <w:pPr>
      <w:suppressAutoHyphens/>
      <w:spacing w:after="0" w:line="240" w:lineRule="auto"/>
      <w:jc w:val="both"/>
    </w:pPr>
    <w:rPr>
      <w:rFonts w:ascii="Aptos" w:eastAsia="Times New Roman" w:hAnsi="Aptos" w:cs="Times New Roman"/>
      <w:sz w:val="20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4F69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605EA"/>
    <w:pPr>
      <w:keepNext/>
      <w:keepLines/>
      <w:numPr>
        <w:numId w:val="2"/>
      </w:numPr>
      <w:spacing w:before="200"/>
      <w:outlineLvl w:val="1"/>
    </w:pPr>
    <w:rPr>
      <w:rFonts w:eastAsiaTheme="majorEastAsia" w:cstheme="majorBidi"/>
      <w:b/>
      <w:bCs/>
      <w:caps/>
      <w:color w:val="000000" w:themeColor="text1"/>
      <w:sz w:val="22"/>
      <w:szCs w:val="22"/>
    </w:rPr>
  </w:style>
  <w:style w:type="paragraph" w:styleId="Nagwek3">
    <w:name w:val="heading 3"/>
    <w:basedOn w:val="Nagwek4"/>
    <w:next w:val="Normalny"/>
    <w:link w:val="Nagwek3Znak"/>
    <w:autoRedefine/>
    <w:uiPriority w:val="9"/>
    <w:unhideWhenUsed/>
    <w:qFormat/>
    <w:rsid w:val="00EF5E33"/>
    <w:pPr>
      <w:keepLines/>
      <w:numPr>
        <w:ilvl w:val="1"/>
        <w:numId w:val="2"/>
      </w:numPr>
      <w:spacing w:before="200"/>
      <w:jc w:val="left"/>
      <w:outlineLvl w:val="2"/>
    </w:pPr>
    <w:rPr>
      <w:rFonts w:eastAsiaTheme="majorEastAsia" w:cstheme="majorBidi"/>
      <w:bCs/>
      <w:caps/>
      <w:szCs w:val="20"/>
    </w:rPr>
  </w:style>
  <w:style w:type="paragraph" w:styleId="Nagwek4">
    <w:name w:val="heading 4"/>
    <w:basedOn w:val="Normalny"/>
    <w:next w:val="Normalny"/>
    <w:link w:val="Nagwek4Znak"/>
    <w:qFormat/>
    <w:rsid w:val="00E26521"/>
    <w:pPr>
      <w:keepNext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736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6D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52A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26521"/>
    <w:rPr>
      <w:rFonts w:ascii="Arial Narrow" w:eastAsia="Times New Roman" w:hAnsi="Arial Narrow" w:cs="Times New Roman"/>
      <w:b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B03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03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9B03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B03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03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367"/>
    <w:rPr>
      <w:rFonts w:ascii="Tahoma" w:eastAsia="Times New Roman" w:hAnsi="Tahoma" w:cs="Tahoma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8B3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8B36B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094F69"/>
    <w:rPr>
      <w:rFonts w:ascii="Arial Narrow" w:eastAsiaTheme="majorEastAsia" w:hAnsi="Arial Narrow" w:cstheme="majorBidi"/>
      <w:b/>
      <w:bCs/>
      <w:sz w:val="32"/>
      <w:szCs w:val="28"/>
      <w:lang w:eastAsia="ar-SA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B36BB"/>
    <w:pPr>
      <w:suppressAutoHyphens w:val="0"/>
      <w:spacing w:line="276" w:lineRule="auto"/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8B36BB"/>
    <w:pPr>
      <w:suppressAutoHyphens w:val="0"/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1">
    <w:name w:val="toc 1"/>
    <w:basedOn w:val="Normalny"/>
    <w:next w:val="Normalny"/>
    <w:link w:val="Spistreci1Znak"/>
    <w:autoRedefine/>
    <w:uiPriority w:val="39"/>
    <w:unhideWhenUsed/>
    <w:qFormat/>
    <w:rsid w:val="008B36BB"/>
    <w:pPr>
      <w:suppressAutoHyphens w:val="0"/>
      <w:spacing w:after="100" w:line="276" w:lineRule="auto"/>
    </w:pPr>
    <w:rPr>
      <w:rFonts w:eastAsiaTheme="minorEastAsia" w:cstheme="minorBidi"/>
      <w:sz w:val="22"/>
      <w:szCs w:val="2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8B36BB"/>
    <w:pPr>
      <w:suppressAutoHyphens w:val="0"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Spistreci1Znak">
    <w:name w:val="Spis treści 1 Znak"/>
    <w:basedOn w:val="Domylnaczcionkaakapitu"/>
    <w:link w:val="Spistreci1"/>
    <w:uiPriority w:val="39"/>
    <w:rsid w:val="008B36BB"/>
    <w:rPr>
      <w:rFonts w:ascii="Arial Narrow" w:eastAsiaTheme="minorEastAsia" w:hAnsi="Arial Narrow"/>
      <w:lang w:eastAsia="pl-PL"/>
    </w:rPr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Akapit z listą3"/>
    <w:basedOn w:val="Normalny"/>
    <w:link w:val="AkapitzlistZnak"/>
    <w:uiPriority w:val="34"/>
    <w:qFormat/>
    <w:rsid w:val="0074337C"/>
    <w:pPr>
      <w:ind w:left="720"/>
      <w:contextualSpacing/>
    </w:pPr>
  </w:style>
  <w:style w:type="numbering" w:customStyle="1" w:styleId="Styl1">
    <w:name w:val="Styl1"/>
    <w:uiPriority w:val="99"/>
    <w:rsid w:val="0074337C"/>
    <w:pPr>
      <w:numPr>
        <w:numId w:val="1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EF5E33"/>
    <w:rPr>
      <w:rFonts w:ascii="Aptos" w:eastAsiaTheme="majorEastAsia" w:hAnsi="Aptos" w:cstheme="majorBidi"/>
      <w:b/>
      <w:bCs/>
      <w:caps/>
      <w:sz w:val="20"/>
      <w:szCs w:val="20"/>
      <w:lang w:eastAsia="ar-SA"/>
    </w:rPr>
  </w:style>
  <w:style w:type="paragraph" w:customStyle="1" w:styleId="Listapunktowana1">
    <w:name w:val="Lista punktowana1"/>
    <w:basedOn w:val="Normalny"/>
    <w:rsid w:val="000E1BBA"/>
    <w:rPr>
      <w:kern w:val="1"/>
    </w:rPr>
  </w:style>
  <w:style w:type="character" w:customStyle="1" w:styleId="Nagwek2Znak">
    <w:name w:val="Nagłówek 2 Znak"/>
    <w:basedOn w:val="Domylnaczcionkaakapitu"/>
    <w:link w:val="Nagwek2"/>
    <w:uiPriority w:val="9"/>
    <w:rsid w:val="008605EA"/>
    <w:rPr>
      <w:rFonts w:ascii="Aptos" w:eastAsiaTheme="majorEastAsia" w:hAnsi="Aptos" w:cstheme="majorBidi"/>
      <w:b/>
      <w:bCs/>
      <w:caps/>
      <w:color w:val="000000" w:themeColor="text1"/>
      <w:lang w:eastAsia="ar-SA"/>
    </w:rPr>
  </w:style>
  <w:style w:type="paragraph" w:customStyle="1" w:styleId="Standardowywciety">
    <w:name w:val="Standardowy_wciety"/>
    <w:basedOn w:val="Normalny"/>
    <w:rsid w:val="008D57B5"/>
    <w:pPr>
      <w:ind w:left="709"/>
    </w:pPr>
    <w:rPr>
      <w:rFonts w:ascii="MS Serif" w:hAnsi="MS Serif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52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9F6553"/>
    <w:pPr>
      <w:widowControl w:val="0"/>
      <w:suppressAutoHyphens w:val="0"/>
      <w:autoSpaceDE w:val="0"/>
      <w:autoSpaceDN w:val="0"/>
      <w:adjustRightInd w:val="0"/>
      <w:spacing w:before="240" w:line="360" w:lineRule="auto"/>
      <w:ind w:firstLine="431"/>
    </w:pPr>
    <w:rPr>
      <w:rFonts w:ascii="Arial" w:hAnsi="Arial" w:cs="Arial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F6553"/>
    <w:rPr>
      <w:rFonts w:ascii="Arial" w:eastAsia="Times New Roman" w:hAnsi="Arial" w:cs="Arial"/>
      <w:sz w:val="24"/>
      <w:szCs w:val="20"/>
      <w:lang w:eastAsia="pl-PL"/>
    </w:rPr>
  </w:style>
  <w:style w:type="character" w:styleId="Hipercze">
    <w:name w:val="Hyperlink"/>
    <w:uiPriority w:val="99"/>
    <w:rsid w:val="009F6553"/>
    <w:rPr>
      <w:color w:val="0000FF"/>
      <w:u w:val="single"/>
    </w:rPr>
  </w:style>
  <w:style w:type="paragraph" w:customStyle="1" w:styleId="p1">
    <w:name w:val="p1"/>
    <w:basedOn w:val="Normalny"/>
    <w:rsid w:val="009F6553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p0">
    <w:name w:val="p0"/>
    <w:basedOn w:val="Normalny"/>
    <w:rsid w:val="009F655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1239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123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1239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6D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56D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56D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rsid w:val="001956D2"/>
    <w:pPr>
      <w:suppressAutoHyphens w:val="0"/>
      <w:spacing w:after="120" w:line="480" w:lineRule="auto"/>
      <w:ind w:left="283"/>
    </w:pPr>
    <w:rPr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956D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736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815F5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15F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815F5D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815F5D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WW-Tekstpodstawowy2">
    <w:name w:val="WW-Tekst podstawowy 2"/>
    <w:basedOn w:val="Normalny"/>
    <w:rsid w:val="00E4477A"/>
    <w:rPr>
      <w:rFonts w:ascii="Arial" w:hAnsi="Arial" w:cs="Arial"/>
      <w:szCs w:val="20"/>
    </w:rPr>
  </w:style>
  <w:style w:type="paragraph" w:customStyle="1" w:styleId="Tekstpodstawowywcity31">
    <w:name w:val="Tekst podstawowy wcięty 31"/>
    <w:basedOn w:val="Normalny"/>
    <w:rsid w:val="00E4477A"/>
    <w:pPr>
      <w:ind w:left="709"/>
    </w:pPr>
    <w:rPr>
      <w:rFonts w:ascii="Arial" w:hAnsi="Arial"/>
      <w:szCs w:val="20"/>
    </w:rPr>
  </w:style>
  <w:style w:type="paragraph" w:customStyle="1" w:styleId="Tekstpodstawowywcity3">
    <w:name w:val="Tekst podstawowy wci?ty 3"/>
    <w:basedOn w:val="Normalny"/>
    <w:rsid w:val="00E4477A"/>
    <w:pPr>
      <w:ind w:left="709"/>
    </w:pPr>
    <w:rPr>
      <w:rFonts w:ascii="Arial" w:hAnsi="Arial"/>
      <w:szCs w:val="20"/>
    </w:rPr>
  </w:style>
  <w:style w:type="paragraph" w:customStyle="1" w:styleId="Tekstpodstawowywcity32">
    <w:name w:val="Tekst podstawowy wcięty 32"/>
    <w:basedOn w:val="Normalny"/>
    <w:rsid w:val="00E4477A"/>
    <w:pPr>
      <w:ind w:left="709"/>
    </w:pPr>
    <w:rPr>
      <w:rFonts w:ascii="Arial" w:hAnsi="Arial"/>
      <w:szCs w:val="20"/>
    </w:rPr>
  </w:style>
  <w:style w:type="paragraph" w:customStyle="1" w:styleId="Tekstpodstawowy21">
    <w:name w:val="Tekst podstawowy 21"/>
    <w:basedOn w:val="Normalny"/>
    <w:rsid w:val="00B87682"/>
    <w:pPr>
      <w:widowControl w:val="0"/>
      <w:overflowPunct w:val="0"/>
      <w:autoSpaceDE w:val="0"/>
      <w:ind w:left="567"/>
      <w:textAlignment w:val="baseline"/>
    </w:pPr>
    <w:rPr>
      <w:szCs w:val="20"/>
    </w:rPr>
  </w:style>
  <w:style w:type="paragraph" w:customStyle="1" w:styleId="Podstawowy">
    <w:name w:val="Podstawowy"/>
    <w:basedOn w:val="Normalny"/>
    <w:rsid w:val="00B87682"/>
    <w:rPr>
      <w:sz w:val="22"/>
      <w:szCs w:val="20"/>
    </w:rPr>
  </w:style>
  <w:style w:type="paragraph" w:customStyle="1" w:styleId="Zwykytekst4">
    <w:name w:val="Zwykły tekst4"/>
    <w:basedOn w:val="Normalny"/>
    <w:rsid w:val="00B87682"/>
    <w:pPr>
      <w:widowControl w:val="0"/>
    </w:pPr>
    <w:rPr>
      <w:rFonts w:ascii="Courier New" w:hAnsi="Courier New"/>
      <w:szCs w:val="20"/>
    </w:rPr>
  </w:style>
  <w:style w:type="paragraph" w:customStyle="1" w:styleId="Zwykytekst5">
    <w:name w:val="Zwykły tekst5"/>
    <w:basedOn w:val="Normalny"/>
    <w:rsid w:val="00B87682"/>
    <w:pPr>
      <w:widowControl w:val="0"/>
    </w:pPr>
    <w:rPr>
      <w:rFonts w:ascii="Courier New" w:hAnsi="Courier New"/>
      <w:szCs w:val="20"/>
    </w:rPr>
  </w:style>
  <w:style w:type="paragraph" w:styleId="Tekstpodstawowywcity30">
    <w:name w:val="Body Text Indent 3"/>
    <w:basedOn w:val="Normalny"/>
    <w:link w:val="Tekstpodstawowywcity3Znak"/>
    <w:uiPriority w:val="99"/>
    <w:semiHidden/>
    <w:unhideWhenUsed/>
    <w:rsid w:val="005A1EF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0"/>
    <w:uiPriority w:val="99"/>
    <w:semiHidden/>
    <w:rsid w:val="005A1EF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Lista">
    <w:name w:val="List"/>
    <w:basedOn w:val="Tekstpodstawowy"/>
    <w:semiHidden/>
    <w:rsid w:val="005A1EF0"/>
    <w:rPr>
      <w:rFonts w:cs="Tahoma"/>
    </w:rPr>
  </w:style>
  <w:style w:type="paragraph" w:styleId="NormalnyWeb">
    <w:name w:val="Normal (Web)"/>
    <w:basedOn w:val="Normalny"/>
    <w:semiHidden/>
    <w:rsid w:val="005A1EF0"/>
    <w:pPr>
      <w:spacing w:before="100" w:after="100"/>
    </w:pPr>
  </w:style>
  <w:style w:type="paragraph" w:styleId="Spistreci4">
    <w:name w:val="toc 4"/>
    <w:basedOn w:val="Normalny"/>
    <w:next w:val="Normalny"/>
    <w:autoRedefine/>
    <w:uiPriority w:val="39"/>
    <w:unhideWhenUsed/>
    <w:rsid w:val="00EE19D6"/>
    <w:pPr>
      <w:spacing w:after="100"/>
      <w:ind w:left="720"/>
    </w:pPr>
  </w:style>
  <w:style w:type="paragraph" w:styleId="Bezodstpw">
    <w:name w:val="No Spacing"/>
    <w:uiPriority w:val="99"/>
    <w:qFormat/>
    <w:rsid w:val="00FA78E6"/>
    <w:pPr>
      <w:spacing w:after="0" w:line="240" w:lineRule="auto"/>
    </w:pPr>
    <w:rPr>
      <w:sz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668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427AF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tandard">
    <w:name w:val="standard"/>
    <w:basedOn w:val="Normalny"/>
    <w:rsid w:val="00687027"/>
    <w:rPr>
      <w:color w:val="000000"/>
      <w:sz w:val="24"/>
      <w:lang w:val="en-US"/>
    </w:rPr>
  </w:style>
  <w:style w:type="character" w:customStyle="1" w:styleId="markedcontent">
    <w:name w:val="markedcontent"/>
    <w:basedOn w:val="Domylnaczcionkaakapitu"/>
    <w:rsid w:val="0020547A"/>
  </w:style>
  <w:style w:type="paragraph" w:customStyle="1" w:styleId="Default">
    <w:name w:val="Default"/>
    <w:rsid w:val="00A12BE4"/>
    <w:pPr>
      <w:suppressAutoHyphens/>
      <w:spacing w:after="0" w:line="100" w:lineRule="atLeast"/>
    </w:pPr>
    <w:rPr>
      <w:rFonts w:ascii="Arial" w:eastAsia="Lucida Sans Unicode" w:hAnsi="Arial" w:cs="Times New Roman"/>
      <w:color w:val="000000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2B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2BE4"/>
    <w:pPr>
      <w:jc w:val="left"/>
    </w:pPr>
    <w:rPr>
      <w:rFonts w:ascii="Arial Narrow" w:hAnsi="Arial Narrow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2BE4"/>
    <w:rPr>
      <w:rFonts w:ascii="Arial Narrow" w:eastAsia="Times New Roman" w:hAnsi="Arial Narrow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2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2BE4"/>
    <w:rPr>
      <w:rFonts w:ascii="Arial Narrow" w:eastAsia="Times New Roman" w:hAnsi="Arial Narrow" w:cs="Times New Roman"/>
      <w:b/>
      <w:bCs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A12BE4"/>
    <w:pPr>
      <w:suppressAutoHyphens w:val="0"/>
      <w:jc w:val="left"/>
    </w:pPr>
    <w:rPr>
      <w:rFonts w:ascii="Courier New" w:hAnsi="Courier New" w:cs="Courier New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12BE4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strony">
    <w:name w:val="Nag?ówek strony"/>
    <w:basedOn w:val="Normalny"/>
    <w:rsid w:val="00A12BE4"/>
    <w:pPr>
      <w:suppressLineNumbers/>
      <w:tabs>
        <w:tab w:val="center" w:pos="4422"/>
        <w:tab w:val="right" w:pos="8845"/>
      </w:tabs>
      <w:jc w:val="right"/>
    </w:pPr>
    <w:rPr>
      <w:rFonts w:ascii="Arial" w:hAnsi="Arial" w:cs="Arial"/>
      <w:sz w:val="16"/>
      <w:szCs w:val="20"/>
    </w:rPr>
  </w:style>
  <w:style w:type="table" w:customStyle="1" w:styleId="Jasnecieniowanie1">
    <w:name w:val="Jasne cieniowanie1"/>
    <w:basedOn w:val="Standardowy"/>
    <w:uiPriority w:val="60"/>
    <w:rsid w:val="00A12BE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Tekstpodstawowywcity21">
    <w:name w:val="Tekst podstawowy wcięty 21"/>
    <w:basedOn w:val="Normalny"/>
    <w:uiPriority w:val="99"/>
    <w:rsid w:val="00A12BE4"/>
    <w:pPr>
      <w:ind w:left="360" w:firstLine="360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A12BE4"/>
    <w:pPr>
      <w:overflowPunct w:val="0"/>
      <w:autoSpaceDE w:val="0"/>
      <w:jc w:val="left"/>
    </w:pPr>
    <w:rPr>
      <w:rFonts w:ascii="Times New Roman" w:hAnsi="Times New Roman"/>
      <w:b/>
      <w:sz w:val="24"/>
      <w:szCs w:val="20"/>
      <w:lang w:eastAsia="pl-PL"/>
    </w:rPr>
  </w:style>
  <w:style w:type="character" w:customStyle="1" w:styleId="superscript">
    <w:name w:val="superscript"/>
    <w:basedOn w:val="Domylnaczcionkaakapitu"/>
    <w:rsid w:val="00A12BE4"/>
  </w:style>
  <w:style w:type="character" w:customStyle="1" w:styleId="st">
    <w:name w:val="st"/>
    <w:basedOn w:val="Domylnaczcionkaakapitu"/>
    <w:rsid w:val="00A12BE4"/>
  </w:style>
  <w:style w:type="table" w:customStyle="1" w:styleId="ReportTable">
    <w:name w:val="Report Table"/>
    <w:uiPriority w:val="99"/>
    <w:rsid w:val="00A12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  <w:tblStylePr w:type="firstRow">
      <w:rPr>
        <w:rFonts w:ascii="Times New Roman" w:hAnsi="Times New Roman" w:cs="Times New Roman" w:hint="default"/>
        <w:b/>
      </w:rPr>
      <w:tblPr/>
      <w:tcPr>
        <w:shd w:val="clear" w:color="auto" w:fill="DADADA"/>
      </w:tcPr>
    </w:tblStylePr>
  </w:style>
  <w:style w:type="character" w:styleId="Uwydatnienie">
    <w:name w:val="Emphasis"/>
    <w:basedOn w:val="Domylnaczcionkaakapitu"/>
    <w:uiPriority w:val="20"/>
    <w:qFormat/>
    <w:rsid w:val="00A12BE4"/>
    <w:rPr>
      <w:i/>
      <w:iCs/>
    </w:rPr>
  </w:style>
  <w:style w:type="paragraph" w:customStyle="1" w:styleId="Textbody">
    <w:name w:val="Text body"/>
    <w:basedOn w:val="Normalny"/>
    <w:rsid w:val="00A12BE4"/>
    <w:pPr>
      <w:widowControl w:val="0"/>
      <w:overflowPunct w:val="0"/>
      <w:autoSpaceDE w:val="0"/>
      <w:autoSpaceDN w:val="0"/>
      <w:spacing w:before="57" w:after="57"/>
      <w:ind w:left="283" w:right="283"/>
    </w:pPr>
    <w:rPr>
      <w:rFonts w:ascii="Segoe UI Light" w:eastAsia="Lucida Sans Unicode" w:hAnsi="Segoe UI Light" w:cs="Mangal"/>
      <w:kern w:val="3"/>
      <w:lang w:eastAsia="zh-CN" w:bidi="hi-IN"/>
    </w:rPr>
  </w:style>
  <w:style w:type="paragraph" w:customStyle="1" w:styleId="BodyText21">
    <w:name w:val="Body Text 21"/>
    <w:basedOn w:val="Normalny"/>
    <w:rsid w:val="006303A4"/>
    <w:pPr>
      <w:suppressAutoHyphens w:val="0"/>
      <w:autoSpaceDE w:val="0"/>
      <w:autoSpaceDN w:val="0"/>
      <w:adjustRightInd w:val="0"/>
      <w:jc w:val="left"/>
    </w:pPr>
    <w:rPr>
      <w:rFonts w:ascii="Arial" w:hAnsi="Arial" w:cs="Arial"/>
      <w:sz w:val="22"/>
      <w:szCs w:val="22"/>
      <w:lang w:eastAsia="pl-PL"/>
    </w:rPr>
  </w:style>
  <w:style w:type="paragraph" w:customStyle="1" w:styleId="Standard0">
    <w:name w:val="Standard"/>
    <w:rsid w:val="006303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FF0000"/>
      <w:sz w:val="20"/>
      <w:szCs w:val="24"/>
      <w:lang w:eastAsia="pl-PL"/>
    </w:rPr>
  </w:style>
  <w:style w:type="paragraph" w:customStyle="1" w:styleId="Wysunicieobszarutekstu">
    <w:name w:val="Wysunięcie obszaru tekstu"/>
    <w:basedOn w:val="Standard0"/>
    <w:rsid w:val="006303A4"/>
    <w:pPr>
      <w:ind w:left="709" w:firstLine="1"/>
    </w:pPr>
    <w:rPr>
      <w:rFonts w:ascii="Arial Narrow" w:hAnsi="Arial Narrow" w:cs="Times New Roman"/>
      <w:color w:val="000000"/>
    </w:rPr>
  </w:style>
  <w:style w:type="paragraph" w:customStyle="1" w:styleId="Obszartekstu">
    <w:name w:val="Obszar tekstu"/>
    <w:basedOn w:val="Standard0"/>
    <w:rsid w:val="006303A4"/>
    <w:pPr>
      <w:tabs>
        <w:tab w:val="left" w:pos="284"/>
        <w:tab w:val="left" w:pos="454"/>
        <w:tab w:val="left" w:pos="680"/>
        <w:tab w:val="left" w:pos="851"/>
        <w:tab w:val="right" w:leader="dot" w:pos="8505"/>
      </w:tabs>
    </w:pPr>
    <w:rPr>
      <w:rFonts w:ascii="Arial Narrow" w:hAnsi="Arial Narrow" w:cs="Times New Roman"/>
      <w:b/>
      <w:bCs/>
      <w:color w:val="000000"/>
      <w:u w:val="single"/>
    </w:rPr>
  </w:style>
  <w:style w:type="paragraph" w:customStyle="1" w:styleId="WW-Tekstpodstawowywcity3">
    <w:name w:val="WW-Tekst podstawowy wci?ty 3"/>
    <w:basedOn w:val="Standard0"/>
    <w:rsid w:val="006303A4"/>
    <w:pPr>
      <w:ind w:left="454" w:firstLine="1"/>
    </w:pPr>
    <w:rPr>
      <w:rFonts w:ascii="Arial Narrow" w:hAnsi="Arial Narrow" w:cs="Times New Roman"/>
      <w:color w:val="000000"/>
    </w:rPr>
  </w:style>
  <w:style w:type="character" w:customStyle="1" w:styleId="AkapitzlistZnak">
    <w:name w:val="Akapit z listą Znak"/>
    <w:aliases w:val="Numerowanie Znak,L1 Znak,Akapit z listą5 Znak,T_SZ_List Paragraph Znak,Akapit normalny Znak,Bullet Number Znak,List Paragraph1 Znak,lp1 Znak,List Paragraph2 Znak,ISCG Numerowanie Znak,lp11 Znak,List Paragraph11 Znak,Bullet 1 Znak"/>
    <w:basedOn w:val="Domylnaczcionkaakapitu"/>
    <w:link w:val="Akapitzlist"/>
    <w:uiPriority w:val="34"/>
    <w:qFormat/>
    <w:locked/>
    <w:rsid w:val="00B11EB0"/>
    <w:rPr>
      <w:rFonts w:ascii="Aptos" w:eastAsia="Times New Roman" w:hAnsi="Aptos" w:cs="Times New Roman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6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83DD1-951D-406B-9C4F-D71790F43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RGArchitekci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</dc:creator>
  <cp:lastModifiedBy>Piotr Tarasiuk</cp:lastModifiedBy>
  <cp:revision>6</cp:revision>
  <cp:lastPrinted>2025-07-08T13:30:00Z</cp:lastPrinted>
  <dcterms:created xsi:type="dcterms:W3CDTF">2025-12-18T11:36:00Z</dcterms:created>
  <dcterms:modified xsi:type="dcterms:W3CDTF">2025-12-20T21:37:00Z</dcterms:modified>
</cp:coreProperties>
</file>